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74366" w14:textId="77777777" w:rsidR="00A5491C" w:rsidRPr="001B6E74" w:rsidRDefault="00A5491C">
      <w:pPr>
        <w:spacing w:before="3" w:line="100" w:lineRule="exact"/>
        <w:rPr>
          <w:rFonts w:asciiTheme="minorHAnsi" w:hAnsiTheme="minorHAnsi" w:cstheme="minorHAnsi"/>
          <w:sz w:val="18"/>
          <w:szCs w:val="18"/>
        </w:rPr>
      </w:pPr>
    </w:p>
    <w:p w14:paraId="3BE17F97" w14:textId="77777777" w:rsidR="00A5491C" w:rsidRPr="001B6E74" w:rsidRDefault="00A5491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54E88E09" w14:textId="77777777" w:rsidR="00A5491C" w:rsidRPr="001B6E74" w:rsidRDefault="00A5491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789DC25D" w14:textId="77777777" w:rsidR="00A5491C" w:rsidRPr="001B6E74" w:rsidRDefault="00A5491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5F9FD6E5" w14:textId="77777777" w:rsidR="00A5491C" w:rsidRPr="001B6E74" w:rsidRDefault="00A5491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12040B5A" w14:textId="77777777" w:rsidR="00A5491C" w:rsidRPr="001B6E74" w:rsidRDefault="001B6E74">
      <w:pPr>
        <w:ind w:left="133" w:right="-54"/>
        <w:rPr>
          <w:rFonts w:asciiTheme="minorHAnsi" w:hAnsiTheme="minorHAnsi" w:cstheme="minorHAnsi"/>
          <w:sz w:val="18"/>
          <w:szCs w:val="18"/>
        </w:rPr>
      </w:pPr>
      <w:r w:rsidRPr="001B6E74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1B6E74">
        <w:rPr>
          <w:rFonts w:asciiTheme="minorHAnsi" w:hAnsiTheme="minorHAnsi" w:cstheme="minorHAnsi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7"/>
          <w:sz w:val="18"/>
          <w:szCs w:val="18"/>
        </w:rPr>
        <w:t>O</w:t>
      </w:r>
      <w:r w:rsidRPr="001B6E74">
        <w:rPr>
          <w:rFonts w:asciiTheme="minorHAnsi" w:hAnsiTheme="minorHAnsi" w:cstheme="minorHAnsi"/>
          <w:sz w:val="18"/>
          <w:szCs w:val="18"/>
        </w:rPr>
        <w:t>F</w:t>
      </w:r>
      <w:r w:rsidRPr="001B6E74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8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7"/>
          <w:sz w:val="18"/>
          <w:szCs w:val="18"/>
        </w:rPr>
        <w:t>X</w:t>
      </w:r>
      <w:r w:rsidRPr="001B6E74">
        <w:rPr>
          <w:rFonts w:asciiTheme="minorHAnsi" w:hAnsiTheme="minorHAnsi" w:cstheme="minorHAnsi"/>
          <w:spacing w:val="9"/>
          <w:sz w:val="18"/>
          <w:szCs w:val="18"/>
        </w:rPr>
        <w:t>P</w:t>
      </w:r>
      <w:r w:rsidRPr="001B6E74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10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8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7"/>
          <w:sz w:val="18"/>
          <w:szCs w:val="18"/>
        </w:rPr>
        <w:t>S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</w:p>
    <w:p w14:paraId="40342E59" w14:textId="77777777" w:rsidR="00A5491C" w:rsidRPr="001B6E74" w:rsidRDefault="00A5491C">
      <w:pPr>
        <w:spacing w:before="2" w:line="100" w:lineRule="exact"/>
        <w:rPr>
          <w:rFonts w:asciiTheme="minorHAnsi" w:hAnsiTheme="minorHAnsi" w:cstheme="minorHAnsi"/>
          <w:sz w:val="18"/>
          <w:szCs w:val="18"/>
        </w:rPr>
      </w:pPr>
    </w:p>
    <w:p w14:paraId="2CE2DE15" w14:textId="77777777" w:rsidR="00A5491C" w:rsidRPr="001B6E74" w:rsidRDefault="00A5491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166E85A0" w14:textId="77777777" w:rsidR="00A5491C" w:rsidRPr="001B6E74" w:rsidRDefault="001B6E74">
      <w:pPr>
        <w:ind w:left="133"/>
        <w:rPr>
          <w:rFonts w:asciiTheme="minorHAnsi" w:hAnsiTheme="minorHAnsi" w:cstheme="minorHAnsi"/>
          <w:sz w:val="18"/>
          <w:szCs w:val="18"/>
        </w:rPr>
      </w:pPr>
      <w:r w:rsidRPr="001B6E74">
        <w:rPr>
          <w:rFonts w:asciiTheme="minorHAnsi" w:hAnsiTheme="minorHAnsi" w:cstheme="minorHAnsi"/>
          <w:i/>
          <w:spacing w:val="5"/>
          <w:sz w:val="18"/>
          <w:szCs w:val="18"/>
        </w:rPr>
        <w:t>Pe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rs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ona</w:t>
      </w:r>
      <w:r w:rsidRPr="001B6E74">
        <w:rPr>
          <w:rFonts w:asciiTheme="minorHAnsi" w:hAnsiTheme="minorHAnsi" w:cstheme="minorHAnsi"/>
          <w:i/>
          <w:sz w:val="18"/>
          <w:szCs w:val="18"/>
        </w:rPr>
        <w:t>l</w:t>
      </w:r>
      <w:r w:rsidRPr="001B6E74">
        <w:rPr>
          <w:rFonts w:asciiTheme="minorHAnsi" w:hAnsiTheme="minorHAnsi" w:cstheme="minorHAnsi"/>
          <w:i/>
          <w:spacing w:val="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1B6E74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1B6E74">
        <w:rPr>
          <w:rFonts w:asciiTheme="minorHAnsi" w:hAnsiTheme="minorHAnsi" w:cstheme="minorHAnsi"/>
          <w:i/>
          <w:sz w:val="18"/>
          <w:szCs w:val="18"/>
        </w:rPr>
        <w:t>g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i/>
          <w:spacing w:val="5"/>
          <w:sz w:val="18"/>
          <w:szCs w:val="18"/>
        </w:rPr>
        <w:t>P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an</w:t>
      </w:r>
      <w:r w:rsidRPr="001B6E74">
        <w:rPr>
          <w:rFonts w:asciiTheme="minorHAnsi" w:hAnsiTheme="minorHAnsi" w:cstheme="minorHAnsi"/>
          <w:i/>
          <w:sz w:val="18"/>
          <w:szCs w:val="18"/>
        </w:rPr>
        <w:t>s</w:t>
      </w:r>
    </w:p>
    <w:p w14:paraId="2909153B" w14:textId="77777777" w:rsidR="00A5491C" w:rsidRPr="001B6E74" w:rsidRDefault="00A5491C">
      <w:pPr>
        <w:spacing w:before="4" w:line="220" w:lineRule="exact"/>
        <w:rPr>
          <w:rFonts w:asciiTheme="minorHAnsi" w:hAnsiTheme="minorHAnsi" w:cstheme="minorHAnsi"/>
          <w:sz w:val="18"/>
          <w:szCs w:val="18"/>
        </w:rPr>
      </w:pPr>
    </w:p>
    <w:p w14:paraId="5C80448F" w14:textId="77777777" w:rsidR="00A5491C" w:rsidRPr="001B6E74" w:rsidRDefault="001B6E74">
      <w:pPr>
        <w:spacing w:line="471" w:lineRule="auto"/>
        <w:ind w:left="133" w:right="299"/>
        <w:rPr>
          <w:rFonts w:asciiTheme="minorHAnsi" w:hAnsiTheme="minorHAnsi" w:cstheme="minorHAnsi"/>
          <w:sz w:val="18"/>
          <w:szCs w:val="18"/>
        </w:rPr>
      </w:pPr>
      <w:r w:rsidRPr="001B6E74">
        <w:rPr>
          <w:rFonts w:asciiTheme="minorHAnsi" w:hAnsiTheme="minorHAnsi" w:cstheme="minorHAnsi"/>
          <w:i/>
          <w:spacing w:val="5"/>
          <w:sz w:val="18"/>
          <w:szCs w:val="18"/>
        </w:rPr>
        <w:t>G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ad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1B6E74">
        <w:rPr>
          <w:rFonts w:asciiTheme="minorHAnsi" w:hAnsiTheme="minorHAnsi" w:cstheme="minorHAnsi"/>
          <w:i/>
          <w:sz w:val="18"/>
          <w:szCs w:val="18"/>
        </w:rPr>
        <w:t>g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 xml:space="preserve"> st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ud</w:t>
      </w:r>
      <w:r w:rsidRPr="001B6E74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1B6E74">
        <w:rPr>
          <w:rFonts w:asciiTheme="minorHAnsi" w:hAnsiTheme="minorHAnsi" w:cstheme="minorHAnsi"/>
          <w:i/>
          <w:sz w:val="18"/>
          <w:szCs w:val="18"/>
        </w:rPr>
        <w:t xml:space="preserve">s 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Wri</w:t>
      </w:r>
      <w:r w:rsidRPr="001B6E74">
        <w:rPr>
          <w:rFonts w:asciiTheme="minorHAnsi" w:hAnsiTheme="minorHAnsi" w:cstheme="minorHAnsi"/>
          <w:i/>
          <w:spacing w:val="7"/>
          <w:sz w:val="18"/>
          <w:szCs w:val="18"/>
        </w:rPr>
        <w:t>t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1B6E74">
        <w:rPr>
          <w:rFonts w:asciiTheme="minorHAnsi" w:hAnsiTheme="minorHAnsi" w:cstheme="minorHAnsi"/>
          <w:i/>
          <w:sz w:val="18"/>
          <w:szCs w:val="18"/>
        </w:rPr>
        <w:t>g</w:t>
      </w:r>
      <w:r w:rsidRPr="001B6E74">
        <w:rPr>
          <w:rFonts w:asciiTheme="minorHAnsi" w:hAnsiTheme="minorHAnsi" w:cstheme="minorHAnsi"/>
          <w:i/>
          <w:spacing w:val="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1B6E74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po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1B6E74">
        <w:rPr>
          <w:rFonts w:asciiTheme="minorHAnsi" w:hAnsiTheme="minorHAnsi" w:cstheme="minorHAnsi"/>
          <w:i/>
          <w:sz w:val="18"/>
          <w:szCs w:val="18"/>
        </w:rPr>
        <w:t>t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1B6E74">
        <w:rPr>
          <w:rFonts w:asciiTheme="minorHAnsi" w:hAnsiTheme="minorHAnsi" w:cstheme="minorHAnsi"/>
          <w:i/>
          <w:spacing w:val="8"/>
          <w:sz w:val="18"/>
          <w:szCs w:val="18"/>
        </w:rPr>
        <w:t>d</w:t>
      </w:r>
      <w:r w:rsidRPr="001B6E74">
        <w:rPr>
          <w:rFonts w:asciiTheme="minorHAnsi" w:hAnsiTheme="minorHAnsi" w:cstheme="minorHAnsi"/>
          <w:i/>
          <w:sz w:val="18"/>
          <w:szCs w:val="18"/>
        </w:rPr>
        <w:t xml:space="preserve">s </w:t>
      </w:r>
      <w:r w:rsidRPr="001B6E74">
        <w:rPr>
          <w:rFonts w:asciiTheme="minorHAnsi" w:hAnsiTheme="minorHAnsi" w:cstheme="minorHAnsi"/>
          <w:i/>
          <w:spacing w:val="5"/>
          <w:sz w:val="18"/>
          <w:szCs w:val="18"/>
        </w:rPr>
        <w:t>A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ssi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gn</w:t>
      </w:r>
      <w:r w:rsidRPr="001B6E74">
        <w:rPr>
          <w:rFonts w:asciiTheme="minorHAnsi" w:hAnsiTheme="minorHAnsi" w:cstheme="minorHAnsi"/>
          <w:i/>
          <w:spacing w:val="5"/>
          <w:sz w:val="18"/>
          <w:szCs w:val="18"/>
        </w:rPr>
        <w:t>me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1B6E74">
        <w:rPr>
          <w:rFonts w:asciiTheme="minorHAnsi" w:hAnsiTheme="minorHAnsi" w:cstheme="minorHAnsi"/>
          <w:i/>
          <w:spacing w:val="9"/>
          <w:sz w:val="18"/>
          <w:szCs w:val="18"/>
        </w:rPr>
        <w:t>t</w:t>
      </w:r>
      <w:r w:rsidRPr="001B6E74">
        <w:rPr>
          <w:rFonts w:asciiTheme="minorHAnsi" w:hAnsiTheme="minorHAnsi" w:cstheme="minorHAnsi"/>
          <w:i/>
          <w:sz w:val="18"/>
          <w:szCs w:val="18"/>
        </w:rPr>
        <w:t xml:space="preserve">s 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Cl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as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sr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oo</w:t>
      </w:r>
      <w:r w:rsidRPr="001B6E74">
        <w:rPr>
          <w:rFonts w:asciiTheme="minorHAnsi" w:hAnsiTheme="minorHAnsi" w:cstheme="minorHAnsi"/>
          <w:i/>
          <w:sz w:val="18"/>
          <w:szCs w:val="18"/>
        </w:rPr>
        <w:t>m</w:t>
      </w:r>
      <w:r w:rsidRPr="001B6E74">
        <w:rPr>
          <w:rFonts w:asciiTheme="minorHAnsi" w:hAnsiTheme="minorHAnsi" w:cstheme="minorHAnsi"/>
          <w:i/>
          <w:spacing w:val="3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C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on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tr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1B6E74">
        <w:rPr>
          <w:rFonts w:asciiTheme="minorHAnsi" w:hAnsiTheme="minorHAnsi" w:cstheme="minorHAnsi"/>
          <w:i/>
          <w:sz w:val="18"/>
          <w:szCs w:val="18"/>
        </w:rPr>
        <w:t xml:space="preserve">l </w:t>
      </w:r>
      <w:r w:rsidRPr="001B6E74">
        <w:rPr>
          <w:rFonts w:asciiTheme="minorHAnsi" w:hAnsiTheme="minorHAnsi" w:cstheme="minorHAnsi"/>
          <w:i/>
          <w:spacing w:val="5"/>
          <w:sz w:val="18"/>
          <w:szCs w:val="18"/>
        </w:rPr>
        <w:t>P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1B6E74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pa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ri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1B6E74">
        <w:rPr>
          <w:rFonts w:asciiTheme="minorHAnsi" w:hAnsiTheme="minorHAnsi" w:cstheme="minorHAnsi"/>
          <w:i/>
          <w:sz w:val="18"/>
          <w:szCs w:val="18"/>
        </w:rPr>
        <w:t>g</w:t>
      </w:r>
      <w:r w:rsidRPr="001B6E74">
        <w:rPr>
          <w:rFonts w:asciiTheme="minorHAnsi" w:hAnsiTheme="minorHAnsi" w:cstheme="minorHAnsi"/>
          <w:i/>
          <w:spacing w:val="3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1B6E74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s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s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on</w:t>
      </w:r>
      <w:r w:rsidRPr="001B6E74">
        <w:rPr>
          <w:rFonts w:asciiTheme="minorHAnsi" w:hAnsiTheme="minorHAnsi" w:cstheme="minorHAnsi"/>
          <w:i/>
          <w:sz w:val="18"/>
          <w:szCs w:val="18"/>
        </w:rPr>
        <w:t xml:space="preserve">s </w:t>
      </w:r>
      <w:r w:rsidRPr="001B6E74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duca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ona</w:t>
      </w:r>
      <w:r w:rsidRPr="001B6E74">
        <w:rPr>
          <w:rFonts w:asciiTheme="minorHAnsi" w:hAnsiTheme="minorHAnsi" w:cstheme="minorHAnsi"/>
          <w:i/>
          <w:sz w:val="18"/>
          <w:szCs w:val="18"/>
        </w:rPr>
        <w:t>l</w:t>
      </w:r>
      <w:r w:rsidRPr="001B6E74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i/>
          <w:spacing w:val="5"/>
          <w:sz w:val="18"/>
          <w:szCs w:val="18"/>
        </w:rPr>
        <w:t>Re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s</w:t>
      </w:r>
      <w:r w:rsidRPr="001B6E74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1B6E74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1B6E74">
        <w:rPr>
          <w:rFonts w:asciiTheme="minorHAnsi" w:hAnsiTheme="minorHAnsi" w:cstheme="minorHAnsi"/>
          <w:i/>
          <w:sz w:val="18"/>
          <w:szCs w:val="18"/>
        </w:rPr>
        <w:t>h</w:t>
      </w:r>
    </w:p>
    <w:p w14:paraId="3FD310C5" w14:textId="77777777" w:rsidR="00A5491C" w:rsidRPr="001B6E74" w:rsidRDefault="001B6E74">
      <w:pPr>
        <w:spacing w:before="8" w:line="472" w:lineRule="auto"/>
        <w:ind w:left="133" w:right="111"/>
        <w:rPr>
          <w:rFonts w:asciiTheme="minorHAnsi" w:hAnsiTheme="minorHAnsi" w:cstheme="minorHAnsi"/>
          <w:sz w:val="18"/>
          <w:szCs w:val="18"/>
        </w:rPr>
      </w:pP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Cl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as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sr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oo</w:t>
      </w:r>
      <w:r w:rsidRPr="001B6E74">
        <w:rPr>
          <w:rFonts w:asciiTheme="minorHAnsi" w:hAnsiTheme="minorHAnsi" w:cstheme="minorHAnsi"/>
          <w:i/>
          <w:sz w:val="18"/>
          <w:szCs w:val="18"/>
        </w:rPr>
        <w:t>m</w:t>
      </w:r>
      <w:r w:rsidRPr="001B6E74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i/>
          <w:spacing w:val="5"/>
          <w:sz w:val="18"/>
          <w:szCs w:val="18"/>
        </w:rPr>
        <w:t>P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1B6E74">
        <w:rPr>
          <w:rFonts w:asciiTheme="minorHAnsi" w:hAnsiTheme="minorHAnsi" w:cstheme="minorHAnsi"/>
          <w:i/>
          <w:spacing w:val="5"/>
          <w:sz w:val="18"/>
          <w:szCs w:val="18"/>
        </w:rPr>
        <w:t>ce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du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1B6E74">
        <w:rPr>
          <w:rFonts w:asciiTheme="minorHAnsi" w:hAnsiTheme="minorHAnsi" w:cstheme="minorHAnsi"/>
          <w:i/>
          <w:spacing w:val="7"/>
          <w:sz w:val="18"/>
          <w:szCs w:val="18"/>
        </w:rPr>
        <w:t>e</w:t>
      </w:r>
      <w:r w:rsidRPr="001B6E74">
        <w:rPr>
          <w:rFonts w:asciiTheme="minorHAnsi" w:hAnsiTheme="minorHAnsi" w:cstheme="minorHAnsi"/>
          <w:i/>
          <w:sz w:val="18"/>
          <w:szCs w:val="18"/>
        </w:rPr>
        <w:t xml:space="preserve">s 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Cl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as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sr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oo</w:t>
      </w:r>
      <w:r w:rsidRPr="001B6E74">
        <w:rPr>
          <w:rFonts w:asciiTheme="minorHAnsi" w:hAnsiTheme="minorHAnsi" w:cstheme="minorHAnsi"/>
          <w:i/>
          <w:sz w:val="18"/>
          <w:szCs w:val="18"/>
        </w:rPr>
        <w:t>m</w:t>
      </w:r>
      <w:r w:rsidRPr="001B6E74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M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anag</w:t>
      </w:r>
      <w:r w:rsidRPr="001B6E74">
        <w:rPr>
          <w:rFonts w:asciiTheme="minorHAnsi" w:hAnsiTheme="minorHAnsi" w:cstheme="minorHAnsi"/>
          <w:i/>
          <w:spacing w:val="5"/>
          <w:sz w:val="18"/>
          <w:szCs w:val="18"/>
        </w:rPr>
        <w:t>eme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1B6E74">
        <w:rPr>
          <w:rFonts w:asciiTheme="minorHAnsi" w:hAnsiTheme="minorHAnsi" w:cstheme="minorHAnsi"/>
          <w:i/>
          <w:sz w:val="18"/>
          <w:szCs w:val="18"/>
        </w:rPr>
        <w:t xml:space="preserve">t </w:t>
      </w:r>
      <w:r w:rsidRPr="001B6E74">
        <w:rPr>
          <w:rFonts w:asciiTheme="minorHAnsi" w:hAnsiTheme="minorHAnsi" w:cstheme="minorHAnsi"/>
          <w:i/>
          <w:spacing w:val="5"/>
          <w:sz w:val="18"/>
          <w:szCs w:val="18"/>
        </w:rPr>
        <w:t>P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up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1B6E74">
        <w:rPr>
          <w:rFonts w:asciiTheme="minorHAnsi" w:hAnsiTheme="minorHAnsi" w:cstheme="minorHAnsi"/>
          <w:i/>
          <w:sz w:val="18"/>
          <w:szCs w:val="18"/>
        </w:rPr>
        <w:t>l</w:t>
      </w:r>
      <w:r w:rsidRPr="001B6E74">
        <w:rPr>
          <w:rFonts w:asciiTheme="minorHAnsi" w:hAnsiTheme="minorHAnsi" w:cstheme="minorHAnsi"/>
          <w:i/>
          <w:spacing w:val="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M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1B6E74">
        <w:rPr>
          <w:rFonts w:asciiTheme="minorHAnsi" w:hAnsiTheme="minorHAnsi" w:cstheme="minorHAnsi"/>
          <w:i/>
          <w:spacing w:val="5"/>
          <w:sz w:val="18"/>
          <w:szCs w:val="18"/>
        </w:rPr>
        <w:t>v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1B6E74">
        <w:rPr>
          <w:rFonts w:asciiTheme="minorHAnsi" w:hAnsiTheme="minorHAnsi" w:cstheme="minorHAnsi"/>
          <w:i/>
          <w:sz w:val="18"/>
          <w:szCs w:val="18"/>
        </w:rPr>
        <w:t>n</w:t>
      </w:r>
    </w:p>
    <w:p w14:paraId="1F3721D9" w14:textId="77777777" w:rsidR="00A5491C" w:rsidRPr="001B6E74" w:rsidRDefault="001B6E74">
      <w:pPr>
        <w:spacing w:before="7"/>
        <w:ind w:left="133"/>
        <w:rPr>
          <w:rFonts w:asciiTheme="minorHAnsi" w:hAnsiTheme="minorHAnsi" w:cstheme="minorHAnsi"/>
          <w:sz w:val="18"/>
          <w:szCs w:val="18"/>
        </w:rPr>
      </w:pPr>
      <w:r w:rsidRPr="001B6E74">
        <w:rPr>
          <w:rFonts w:asciiTheme="minorHAnsi" w:hAnsiTheme="minorHAnsi" w:cstheme="minorHAnsi"/>
          <w:i/>
          <w:spacing w:val="5"/>
          <w:sz w:val="18"/>
          <w:szCs w:val="18"/>
        </w:rPr>
        <w:t>P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up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1B6E74">
        <w:rPr>
          <w:rFonts w:asciiTheme="minorHAnsi" w:hAnsiTheme="minorHAnsi" w:cstheme="minorHAnsi"/>
          <w:i/>
          <w:sz w:val="18"/>
          <w:szCs w:val="18"/>
        </w:rPr>
        <w:t>l</w:t>
      </w:r>
      <w:r w:rsidRPr="001B6E74">
        <w:rPr>
          <w:rFonts w:asciiTheme="minorHAnsi" w:hAnsiTheme="minorHAnsi" w:cstheme="minorHAnsi"/>
          <w:i/>
          <w:spacing w:val="5"/>
          <w:sz w:val="18"/>
          <w:szCs w:val="18"/>
        </w:rPr>
        <w:t xml:space="preserve"> D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is</w:t>
      </w:r>
      <w:r w:rsidRPr="001B6E74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p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li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1B6E74">
        <w:rPr>
          <w:rFonts w:asciiTheme="minorHAnsi" w:hAnsiTheme="minorHAnsi" w:cstheme="minorHAnsi"/>
          <w:i/>
          <w:sz w:val="18"/>
          <w:szCs w:val="18"/>
        </w:rPr>
        <w:t>e</w:t>
      </w:r>
    </w:p>
    <w:p w14:paraId="211A31DD" w14:textId="77777777" w:rsidR="00A5491C" w:rsidRPr="001B6E74" w:rsidRDefault="00A5491C">
      <w:pPr>
        <w:spacing w:before="19" w:line="200" w:lineRule="exact"/>
        <w:rPr>
          <w:rFonts w:asciiTheme="minorHAnsi" w:hAnsiTheme="minorHAnsi" w:cstheme="minorHAnsi"/>
          <w:sz w:val="18"/>
          <w:szCs w:val="18"/>
        </w:rPr>
      </w:pPr>
    </w:p>
    <w:p w14:paraId="04F7AF53" w14:textId="77777777" w:rsidR="00A5491C" w:rsidRPr="001B6E74" w:rsidRDefault="001B6E74">
      <w:pPr>
        <w:ind w:left="133"/>
        <w:rPr>
          <w:rFonts w:asciiTheme="minorHAnsi" w:hAnsiTheme="minorHAnsi" w:cstheme="minorHAnsi"/>
          <w:sz w:val="18"/>
          <w:szCs w:val="18"/>
        </w:rPr>
      </w:pP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C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u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r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1B6E74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u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u</w:t>
      </w:r>
      <w:r w:rsidRPr="001B6E74">
        <w:rPr>
          <w:rFonts w:asciiTheme="minorHAnsi" w:hAnsiTheme="minorHAnsi" w:cstheme="minorHAnsi"/>
          <w:i/>
          <w:sz w:val="18"/>
          <w:szCs w:val="18"/>
        </w:rPr>
        <w:t>m</w:t>
      </w:r>
      <w:r w:rsidRPr="001B6E74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i/>
          <w:spacing w:val="5"/>
          <w:sz w:val="18"/>
          <w:szCs w:val="18"/>
        </w:rPr>
        <w:t>P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ann</w:t>
      </w:r>
      <w:r w:rsidRPr="001B6E74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1B6E74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1B6E74">
        <w:rPr>
          <w:rFonts w:asciiTheme="minorHAnsi" w:hAnsiTheme="minorHAnsi" w:cstheme="minorHAnsi"/>
          <w:i/>
          <w:sz w:val="18"/>
          <w:szCs w:val="18"/>
        </w:rPr>
        <w:t>g</w:t>
      </w:r>
    </w:p>
    <w:p w14:paraId="2D0DB3EF" w14:textId="77777777" w:rsidR="00A5491C" w:rsidRPr="001B6E74" w:rsidRDefault="00A5491C">
      <w:pPr>
        <w:spacing w:before="1" w:line="140" w:lineRule="exact"/>
        <w:rPr>
          <w:rFonts w:asciiTheme="minorHAnsi" w:hAnsiTheme="minorHAnsi" w:cstheme="minorHAnsi"/>
          <w:sz w:val="18"/>
          <w:szCs w:val="18"/>
        </w:rPr>
      </w:pPr>
    </w:p>
    <w:p w14:paraId="01BC94D2" w14:textId="77777777" w:rsidR="00A5491C" w:rsidRPr="001B6E74" w:rsidRDefault="00A5491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3B02FCDC" w14:textId="77777777" w:rsidR="00A5491C" w:rsidRPr="001B6E74" w:rsidRDefault="00A5491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7CAB53B8" w14:textId="77777777" w:rsidR="00A5491C" w:rsidRPr="001B6E74" w:rsidRDefault="001B6E74">
      <w:pPr>
        <w:ind w:left="150"/>
        <w:rPr>
          <w:rFonts w:asciiTheme="minorHAnsi" w:hAnsiTheme="minorHAnsi" w:cstheme="minorHAnsi"/>
          <w:sz w:val="18"/>
          <w:szCs w:val="18"/>
        </w:rPr>
      </w:pPr>
      <w:r w:rsidRPr="001B6E74">
        <w:rPr>
          <w:rFonts w:asciiTheme="minorHAnsi" w:hAnsiTheme="minorHAnsi" w:cstheme="minorHAnsi"/>
          <w:spacing w:val="11"/>
          <w:sz w:val="18"/>
          <w:szCs w:val="18"/>
        </w:rPr>
        <w:t>P</w:t>
      </w:r>
      <w:r w:rsidRPr="001B6E74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10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9"/>
          <w:sz w:val="18"/>
          <w:szCs w:val="18"/>
        </w:rPr>
        <w:t>F</w:t>
      </w:r>
      <w:r w:rsidRPr="001B6E74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9"/>
          <w:sz w:val="18"/>
          <w:szCs w:val="18"/>
        </w:rPr>
        <w:t>SS</w:t>
      </w:r>
      <w:r w:rsidRPr="001B6E74">
        <w:rPr>
          <w:rFonts w:asciiTheme="minorHAnsi" w:hAnsiTheme="minorHAnsi" w:cstheme="minorHAnsi"/>
          <w:spacing w:val="10"/>
          <w:sz w:val="18"/>
          <w:szCs w:val="18"/>
        </w:rPr>
        <w:t>ION</w:t>
      </w:r>
      <w:r w:rsidRPr="001B6E74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1B6E74">
        <w:rPr>
          <w:rFonts w:asciiTheme="minorHAnsi" w:hAnsiTheme="minorHAnsi" w:cstheme="minorHAnsi"/>
          <w:sz w:val="18"/>
          <w:szCs w:val="18"/>
        </w:rPr>
        <w:t>L</w:t>
      </w:r>
    </w:p>
    <w:p w14:paraId="53B7A4D7" w14:textId="77777777" w:rsidR="00A5491C" w:rsidRPr="001B6E74" w:rsidRDefault="00A5491C">
      <w:pPr>
        <w:spacing w:before="3" w:line="240" w:lineRule="exact"/>
        <w:rPr>
          <w:rFonts w:asciiTheme="minorHAnsi" w:hAnsiTheme="minorHAnsi" w:cstheme="minorHAnsi"/>
          <w:sz w:val="18"/>
          <w:szCs w:val="18"/>
        </w:rPr>
      </w:pPr>
    </w:p>
    <w:p w14:paraId="473BB4A1" w14:textId="77777777" w:rsidR="00A5491C" w:rsidRPr="001B6E74" w:rsidRDefault="001B6E74">
      <w:pPr>
        <w:spacing w:line="220" w:lineRule="exact"/>
        <w:ind w:left="150"/>
        <w:rPr>
          <w:rFonts w:asciiTheme="minorHAnsi" w:hAnsiTheme="minorHAnsi" w:cstheme="minorHAnsi"/>
          <w:sz w:val="18"/>
          <w:szCs w:val="18"/>
        </w:rPr>
      </w:pPr>
      <w:r w:rsidRPr="001B6E74">
        <w:rPr>
          <w:rFonts w:asciiTheme="minorHAnsi" w:hAnsiTheme="minorHAnsi" w:cstheme="minorHAnsi"/>
          <w:i/>
          <w:position w:val="-1"/>
          <w:sz w:val="18"/>
          <w:szCs w:val="18"/>
        </w:rPr>
        <w:t>Fi</w:t>
      </w:r>
      <w:r w:rsidRPr="001B6E74">
        <w:rPr>
          <w:rFonts w:asciiTheme="minorHAnsi" w:hAnsiTheme="minorHAnsi" w:cstheme="minorHAnsi"/>
          <w:i/>
          <w:spacing w:val="-1"/>
          <w:position w:val="-1"/>
          <w:sz w:val="18"/>
          <w:szCs w:val="18"/>
        </w:rPr>
        <w:t>rs</w:t>
      </w:r>
      <w:r w:rsidRPr="001B6E74">
        <w:rPr>
          <w:rFonts w:asciiTheme="minorHAnsi" w:hAnsiTheme="minorHAnsi" w:cstheme="minorHAnsi"/>
          <w:i/>
          <w:position w:val="-1"/>
          <w:sz w:val="18"/>
          <w:szCs w:val="18"/>
        </w:rPr>
        <w:t>t</w:t>
      </w:r>
      <w:r w:rsidRPr="001B6E74">
        <w:rPr>
          <w:rFonts w:asciiTheme="minorHAnsi" w:hAnsiTheme="minorHAnsi" w:cstheme="minorHAnsi"/>
          <w:i/>
          <w:spacing w:val="-4"/>
          <w:position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i/>
          <w:spacing w:val="1"/>
          <w:position w:val="-1"/>
          <w:sz w:val="18"/>
          <w:szCs w:val="18"/>
        </w:rPr>
        <w:t>A</w:t>
      </w:r>
      <w:r w:rsidRPr="001B6E74">
        <w:rPr>
          <w:rFonts w:asciiTheme="minorHAnsi" w:hAnsiTheme="minorHAnsi" w:cstheme="minorHAnsi"/>
          <w:i/>
          <w:position w:val="-1"/>
          <w:sz w:val="18"/>
          <w:szCs w:val="18"/>
        </w:rPr>
        <w:t>id</w:t>
      </w:r>
    </w:p>
    <w:p w14:paraId="35E0F492" w14:textId="0A04B016" w:rsidR="001B6E74" w:rsidRDefault="001B6E74">
      <w:pPr>
        <w:spacing w:before="40" w:line="294" w:lineRule="auto"/>
        <w:ind w:right="2878"/>
        <w:rPr>
          <w:rFonts w:asciiTheme="minorHAnsi" w:hAnsiTheme="minorHAnsi" w:cstheme="minorHAnsi"/>
          <w:sz w:val="18"/>
          <w:szCs w:val="18"/>
        </w:rPr>
      </w:pPr>
      <w:r w:rsidRPr="001B6E74">
        <w:rPr>
          <w:rFonts w:asciiTheme="minorHAnsi" w:hAnsiTheme="minorHAnsi" w:cstheme="minorHAnsi"/>
          <w:sz w:val="18"/>
          <w:szCs w:val="18"/>
        </w:rPr>
        <w:br w:type="column"/>
      </w:r>
      <w:r w:rsidRPr="001B6E74">
        <w:rPr>
          <w:rFonts w:asciiTheme="minorHAnsi" w:hAnsiTheme="minorHAnsi" w:cstheme="minorHAnsi"/>
          <w:sz w:val="18"/>
          <w:szCs w:val="18"/>
        </w:rPr>
        <w:t>Yunus Ellison</w:t>
      </w:r>
    </w:p>
    <w:p w14:paraId="0B54191D" w14:textId="77777777" w:rsidR="001B6E74" w:rsidRDefault="001B6E74">
      <w:pPr>
        <w:spacing w:before="40" w:line="294" w:lineRule="auto"/>
        <w:ind w:right="2878"/>
        <w:rPr>
          <w:rFonts w:asciiTheme="minorHAnsi" w:hAnsiTheme="minorHAnsi" w:cstheme="minorHAnsi"/>
          <w:sz w:val="18"/>
          <w:szCs w:val="18"/>
        </w:rPr>
      </w:pPr>
      <w:r w:rsidRPr="001B6E74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1B6E74">
        <w:rPr>
          <w:rFonts w:asciiTheme="minorHAnsi" w:hAnsiTheme="minorHAnsi" w:cstheme="minorHAnsi"/>
          <w:sz w:val="18"/>
          <w:szCs w:val="18"/>
        </w:rPr>
        <w:t>ub</w:t>
      </w:r>
      <w:r w:rsidRPr="001B6E74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1B6E74">
        <w:rPr>
          <w:rFonts w:asciiTheme="minorHAnsi" w:hAnsiTheme="minorHAnsi" w:cstheme="minorHAnsi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-2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-4"/>
          <w:sz w:val="18"/>
          <w:szCs w:val="18"/>
        </w:rPr>
        <w:t>t</w:t>
      </w:r>
      <w:r w:rsidRPr="001B6E74">
        <w:rPr>
          <w:rFonts w:asciiTheme="minorHAnsi" w:hAnsiTheme="minorHAnsi" w:cstheme="minorHAnsi"/>
          <w:sz w:val="18"/>
          <w:szCs w:val="18"/>
        </w:rPr>
        <w:t>ute</w:t>
      </w:r>
      <w:r w:rsidRPr="001B6E74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-3"/>
          <w:sz w:val="18"/>
          <w:szCs w:val="18"/>
        </w:rPr>
        <w:t>eac</w:t>
      </w:r>
      <w:r w:rsidRPr="001B6E74">
        <w:rPr>
          <w:rFonts w:asciiTheme="minorHAnsi" w:hAnsiTheme="minorHAnsi" w:cstheme="minorHAnsi"/>
          <w:sz w:val="18"/>
          <w:szCs w:val="18"/>
        </w:rPr>
        <w:t>h</w:t>
      </w:r>
      <w:r w:rsidRPr="001B6E74">
        <w:rPr>
          <w:rFonts w:asciiTheme="minorHAnsi" w:hAnsiTheme="minorHAnsi" w:cstheme="minorHAnsi"/>
          <w:spacing w:val="-2"/>
          <w:sz w:val="18"/>
          <w:szCs w:val="18"/>
        </w:rPr>
        <w:t>e</w:t>
      </w:r>
      <w:r w:rsidRPr="001B6E74">
        <w:rPr>
          <w:rFonts w:asciiTheme="minorHAnsi" w:hAnsiTheme="minorHAnsi" w:cstheme="minorHAnsi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-2"/>
          <w:sz w:val="18"/>
          <w:szCs w:val="18"/>
        </w:rPr>
        <w:t>es</w:t>
      </w:r>
      <w:r w:rsidRPr="001B6E74">
        <w:rPr>
          <w:rFonts w:asciiTheme="minorHAnsi" w:hAnsiTheme="minorHAnsi" w:cstheme="minorHAnsi"/>
          <w:sz w:val="18"/>
          <w:szCs w:val="18"/>
        </w:rPr>
        <w:t>u</w:t>
      </w:r>
      <w:r w:rsidRPr="001B6E74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1B6E74">
        <w:rPr>
          <w:rFonts w:asciiTheme="minorHAnsi" w:hAnsiTheme="minorHAnsi" w:cstheme="minorHAnsi"/>
          <w:sz w:val="18"/>
          <w:szCs w:val="18"/>
        </w:rPr>
        <w:t xml:space="preserve">e </w:t>
      </w:r>
    </w:p>
    <w:p w14:paraId="588D6D3D" w14:textId="12135943" w:rsidR="00A5491C" w:rsidRPr="001B6E74" w:rsidRDefault="001B6E74">
      <w:pPr>
        <w:spacing w:before="40" w:line="294" w:lineRule="auto"/>
        <w:ind w:right="2878"/>
        <w:rPr>
          <w:rFonts w:asciiTheme="minorHAnsi" w:hAnsiTheme="minorHAnsi" w:cstheme="minorHAnsi"/>
          <w:b/>
          <w:bCs/>
          <w:sz w:val="18"/>
          <w:szCs w:val="18"/>
        </w:rPr>
      </w:pPr>
      <w:r w:rsidRPr="001B6E74">
        <w:rPr>
          <w:rFonts w:asciiTheme="minorHAnsi" w:hAnsiTheme="minorHAnsi" w:cstheme="minorHAnsi"/>
          <w:b/>
          <w:bCs/>
          <w:spacing w:val="11"/>
          <w:sz w:val="18"/>
          <w:szCs w:val="18"/>
        </w:rPr>
        <w:t>P</w:t>
      </w:r>
      <w:r w:rsidRPr="001B6E74">
        <w:rPr>
          <w:rFonts w:asciiTheme="minorHAnsi" w:hAnsiTheme="minorHAnsi" w:cstheme="minorHAnsi"/>
          <w:b/>
          <w:bCs/>
          <w:spacing w:val="13"/>
          <w:sz w:val="18"/>
          <w:szCs w:val="18"/>
        </w:rPr>
        <w:t>E</w:t>
      </w:r>
      <w:r w:rsidRPr="001B6E74">
        <w:rPr>
          <w:rFonts w:asciiTheme="minorHAnsi" w:hAnsiTheme="minorHAnsi" w:cstheme="minorHAnsi"/>
          <w:b/>
          <w:bCs/>
          <w:spacing w:val="11"/>
          <w:sz w:val="18"/>
          <w:szCs w:val="18"/>
        </w:rPr>
        <w:t>RS</w:t>
      </w:r>
      <w:r w:rsidRPr="001B6E74">
        <w:rPr>
          <w:rFonts w:asciiTheme="minorHAnsi" w:hAnsiTheme="minorHAnsi" w:cstheme="minorHAnsi"/>
          <w:b/>
          <w:bCs/>
          <w:spacing w:val="12"/>
          <w:sz w:val="18"/>
          <w:szCs w:val="18"/>
        </w:rPr>
        <w:t>ON</w:t>
      </w:r>
      <w:r w:rsidRPr="001B6E74">
        <w:rPr>
          <w:rFonts w:asciiTheme="minorHAnsi" w:hAnsiTheme="minorHAnsi" w:cstheme="minorHAnsi"/>
          <w:b/>
          <w:bCs/>
          <w:spacing w:val="10"/>
          <w:sz w:val="18"/>
          <w:szCs w:val="18"/>
        </w:rPr>
        <w:t>A</w:t>
      </w:r>
      <w:r w:rsidRPr="001B6E74">
        <w:rPr>
          <w:rFonts w:asciiTheme="minorHAnsi" w:hAnsiTheme="minorHAnsi" w:cstheme="minorHAnsi"/>
          <w:b/>
          <w:bCs/>
          <w:sz w:val="18"/>
          <w:szCs w:val="18"/>
        </w:rPr>
        <w:t>L</w:t>
      </w:r>
      <w:r w:rsidRPr="001B6E74">
        <w:rPr>
          <w:rFonts w:asciiTheme="minorHAnsi" w:hAnsiTheme="minorHAnsi" w:cstheme="minorHAnsi"/>
          <w:b/>
          <w:bCs/>
          <w:spacing w:val="1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b/>
          <w:bCs/>
          <w:spacing w:val="11"/>
          <w:sz w:val="18"/>
          <w:szCs w:val="18"/>
        </w:rPr>
        <w:t>S</w:t>
      </w:r>
      <w:r w:rsidRPr="001B6E74">
        <w:rPr>
          <w:rFonts w:asciiTheme="minorHAnsi" w:hAnsiTheme="minorHAnsi" w:cstheme="minorHAnsi"/>
          <w:b/>
          <w:bCs/>
          <w:spacing w:val="12"/>
          <w:sz w:val="18"/>
          <w:szCs w:val="18"/>
        </w:rPr>
        <w:t>UMM</w:t>
      </w:r>
      <w:r w:rsidRPr="001B6E74">
        <w:rPr>
          <w:rFonts w:asciiTheme="minorHAnsi" w:hAnsiTheme="minorHAnsi" w:cstheme="minorHAnsi"/>
          <w:b/>
          <w:bCs/>
          <w:spacing w:val="10"/>
          <w:sz w:val="18"/>
          <w:szCs w:val="18"/>
        </w:rPr>
        <w:t>A</w:t>
      </w:r>
      <w:r w:rsidRPr="001B6E74">
        <w:rPr>
          <w:rFonts w:asciiTheme="minorHAnsi" w:hAnsiTheme="minorHAnsi" w:cstheme="minorHAnsi"/>
          <w:b/>
          <w:bCs/>
          <w:spacing w:val="11"/>
          <w:sz w:val="18"/>
          <w:szCs w:val="18"/>
        </w:rPr>
        <w:t>R</w:t>
      </w:r>
      <w:r w:rsidRPr="001B6E74">
        <w:rPr>
          <w:rFonts w:asciiTheme="minorHAnsi" w:hAnsiTheme="minorHAnsi" w:cstheme="minorHAnsi"/>
          <w:b/>
          <w:bCs/>
          <w:sz w:val="18"/>
          <w:szCs w:val="18"/>
        </w:rPr>
        <w:t>Y</w:t>
      </w:r>
    </w:p>
    <w:p w14:paraId="44A49474" w14:textId="77777777" w:rsidR="00A5491C" w:rsidRPr="001B6E74" w:rsidRDefault="00A5491C">
      <w:pPr>
        <w:spacing w:before="1" w:line="240" w:lineRule="exact"/>
        <w:rPr>
          <w:rFonts w:asciiTheme="minorHAnsi" w:hAnsiTheme="minorHAnsi" w:cstheme="minorHAnsi"/>
          <w:sz w:val="18"/>
          <w:szCs w:val="18"/>
        </w:rPr>
      </w:pPr>
    </w:p>
    <w:p w14:paraId="78DFF111" w14:textId="77777777" w:rsidR="00A5491C" w:rsidRPr="001B6E74" w:rsidRDefault="001B6E74">
      <w:pPr>
        <w:spacing w:line="271" w:lineRule="auto"/>
        <w:ind w:right="85"/>
        <w:rPr>
          <w:rFonts w:asciiTheme="minorHAnsi" w:hAnsiTheme="minorHAnsi" w:cstheme="minorHAnsi"/>
          <w:sz w:val="18"/>
          <w:szCs w:val="18"/>
        </w:rPr>
      </w:pPr>
      <w:r w:rsidRPr="001B6E74">
        <w:rPr>
          <w:rFonts w:asciiTheme="minorHAnsi" w:hAnsiTheme="minorHAnsi" w:cstheme="minorHAnsi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 xml:space="preserve"> p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B6E74">
        <w:rPr>
          <w:rFonts w:asciiTheme="minorHAnsi" w:hAnsiTheme="minorHAnsi" w:cstheme="minorHAnsi"/>
          <w:sz w:val="18"/>
          <w:szCs w:val="18"/>
        </w:rPr>
        <w:t>,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ssi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na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1B6E74">
        <w:rPr>
          <w:rFonts w:asciiTheme="minorHAnsi" w:hAnsiTheme="minorHAnsi" w:cstheme="minorHAnsi"/>
          <w:sz w:val="18"/>
          <w:szCs w:val="18"/>
        </w:rPr>
        <w:t>,</w:t>
      </w:r>
      <w:r w:rsidRPr="001B6E7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d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re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 xml:space="preserve"> s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stit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B6E74">
        <w:rPr>
          <w:rFonts w:asciiTheme="minorHAnsi" w:hAnsiTheme="minorHAnsi" w:cstheme="minorHAnsi"/>
          <w:sz w:val="18"/>
          <w:szCs w:val="18"/>
        </w:rPr>
        <w:t xml:space="preserve">e 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ac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B6E74">
        <w:rPr>
          <w:rFonts w:asciiTheme="minorHAnsi" w:hAnsiTheme="minorHAnsi" w:cstheme="minorHAnsi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 xml:space="preserve"> w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1B6E74">
        <w:rPr>
          <w:rFonts w:asciiTheme="minorHAnsi" w:hAnsiTheme="minorHAnsi" w:cstheme="minorHAnsi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B6E74">
        <w:rPr>
          <w:rFonts w:asciiTheme="minorHAnsi" w:hAnsiTheme="minorHAnsi" w:cstheme="minorHAnsi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g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rac</w:t>
      </w:r>
      <w:r w:rsidRPr="001B6E74">
        <w:rPr>
          <w:rFonts w:asciiTheme="minorHAnsi" w:hAnsiTheme="minorHAnsi" w:cstheme="minorHAnsi"/>
          <w:sz w:val="18"/>
          <w:szCs w:val="18"/>
        </w:rPr>
        <w:t>k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or</w:t>
      </w:r>
      <w:r w:rsidRPr="001B6E74">
        <w:rPr>
          <w:rFonts w:asciiTheme="minorHAnsi" w:hAnsiTheme="minorHAnsi" w:cstheme="minorHAnsi"/>
          <w:sz w:val="18"/>
          <w:szCs w:val="18"/>
        </w:rPr>
        <w:t xml:space="preserve">d 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B6E74">
        <w:rPr>
          <w:rFonts w:asciiTheme="minorHAnsi" w:hAnsiTheme="minorHAnsi" w:cstheme="minorHAnsi"/>
          <w:sz w:val="18"/>
          <w:szCs w:val="18"/>
        </w:rPr>
        <w:t>f</w:t>
      </w:r>
      <w:r w:rsidRPr="001B6E74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b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g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1B6E74">
        <w:rPr>
          <w:rFonts w:asciiTheme="minorHAnsi" w:hAnsiTheme="minorHAnsi" w:cstheme="minorHAnsi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B6E74">
        <w:rPr>
          <w:rFonts w:asciiTheme="minorHAnsi" w:hAnsiTheme="minorHAnsi" w:cstheme="minorHAnsi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oo</w:t>
      </w:r>
      <w:r w:rsidRPr="001B6E74">
        <w:rPr>
          <w:rFonts w:asciiTheme="minorHAnsi" w:hAnsiTheme="minorHAnsi" w:cstheme="minorHAnsi"/>
          <w:sz w:val="18"/>
          <w:szCs w:val="18"/>
        </w:rPr>
        <w:t>m</w:t>
      </w:r>
      <w:r w:rsidRPr="001B6E7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nv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B6E74">
        <w:rPr>
          <w:rFonts w:asciiTheme="minorHAnsi" w:hAnsiTheme="minorHAnsi" w:cstheme="minorHAnsi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 xml:space="preserve"> o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B6E74">
        <w:rPr>
          <w:rFonts w:asciiTheme="minorHAnsi" w:hAnsiTheme="minorHAnsi" w:cstheme="minorHAnsi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 xml:space="preserve"> t</w:t>
      </w:r>
      <w:r w:rsidRPr="001B6E74">
        <w:rPr>
          <w:rFonts w:asciiTheme="minorHAnsi" w:hAnsiTheme="minorHAnsi" w:cstheme="minorHAnsi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x</w:t>
      </w:r>
      <w:r w:rsidRPr="001B6E74">
        <w:rPr>
          <w:rFonts w:asciiTheme="minorHAnsi" w:hAnsiTheme="minorHAnsi" w:cstheme="minorHAnsi"/>
          <w:spacing w:val="7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z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1B6E74">
        <w:rPr>
          <w:rFonts w:asciiTheme="minorHAnsi" w:hAnsiTheme="minorHAnsi" w:cstheme="minorHAnsi"/>
          <w:sz w:val="18"/>
          <w:szCs w:val="18"/>
        </w:rPr>
        <w:t xml:space="preserve">e 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B6E74">
        <w:rPr>
          <w:rFonts w:asciiTheme="minorHAnsi" w:hAnsiTheme="minorHAnsi" w:cstheme="minorHAnsi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d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ar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g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B6E74">
        <w:rPr>
          <w:rFonts w:asciiTheme="minorHAnsi" w:hAnsiTheme="minorHAnsi" w:cstheme="minorHAnsi"/>
          <w:sz w:val="18"/>
          <w:szCs w:val="18"/>
        </w:rPr>
        <w:t>f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 xml:space="preserve"> st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ts</w:t>
      </w:r>
      <w:r w:rsidRPr="001B6E74">
        <w:rPr>
          <w:rFonts w:asciiTheme="minorHAnsi" w:hAnsiTheme="minorHAnsi" w:cstheme="minorHAnsi"/>
          <w:sz w:val="18"/>
          <w:szCs w:val="18"/>
        </w:rPr>
        <w:t>.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B6E74">
        <w:rPr>
          <w:rFonts w:asciiTheme="minorHAnsi" w:hAnsiTheme="minorHAnsi" w:cstheme="minorHAnsi"/>
          <w:sz w:val="18"/>
          <w:szCs w:val="18"/>
        </w:rPr>
        <w:t>l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1B6E74">
        <w:rPr>
          <w:rFonts w:asciiTheme="minorHAnsi" w:hAnsiTheme="minorHAnsi" w:cstheme="minorHAnsi"/>
          <w:sz w:val="18"/>
          <w:szCs w:val="18"/>
        </w:rPr>
        <w:t>w</w:t>
      </w:r>
      <w:r w:rsidRPr="001B6E74">
        <w:rPr>
          <w:rFonts w:asciiTheme="minorHAnsi" w:hAnsiTheme="minorHAnsi" w:cstheme="minorHAnsi"/>
          <w:spacing w:val="8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1B6E74">
        <w:rPr>
          <w:rFonts w:asciiTheme="minorHAnsi" w:hAnsiTheme="minorHAnsi" w:cstheme="minorHAnsi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 xml:space="preserve"> f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ll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B6E74">
        <w:rPr>
          <w:rFonts w:asciiTheme="minorHAnsi" w:hAnsiTheme="minorHAnsi" w:cstheme="minorHAnsi"/>
          <w:sz w:val="18"/>
          <w:szCs w:val="18"/>
        </w:rPr>
        <w:t>ws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 xml:space="preserve">s 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1B6E74">
        <w:rPr>
          <w:rFonts w:asciiTheme="minorHAnsi" w:hAnsiTheme="minorHAnsi" w:cstheme="minorHAnsi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1B6E74">
        <w:rPr>
          <w:rFonts w:asciiTheme="minorHAnsi" w:hAnsiTheme="minorHAnsi" w:cstheme="minorHAnsi"/>
          <w:sz w:val="18"/>
          <w:szCs w:val="18"/>
        </w:rPr>
        <w:t>y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 xml:space="preserve">a 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eac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he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1B6E74">
        <w:rPr>
          <w:rFonts w:asciiTheme="minorHAnsi" w:hAnsiTheme="minorHAnsi" w:cstheme="minorHAnsi"/>
          <w:sz w:val="18"/>
          <w:szCs w:val="18"/>
        </w:rPr>
        <w:t>,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d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B6E74">
        <w:rPr>
          <w:rFonts w:asciiTheme="minorHAnsi" w:hAnsiTheme="minorHAnsi" w:cstheme="minorHAnsi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B6E74">
        <w:rPr>
          <w:rFonts w:asciiTheme="minorHAnsi" w:hAnsiTheme="minorHAnsi" w:cstheme="minorHAnsi"/>
          <w:sz w:val="18"/>
          <w:szCs w:val="18"/>
        </w:rPr>
        <w:t>d</w:t>
      </w:r>
      <w:r w:rsidRPr="001B6E7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ilit</w:t>
      </w:r>
      <w:r w:rsidRPr="001B6E74">
        <w:rPr>
          <w:rFonts w:asciiTheme="minorHAnsi" w:hAnsiTheme="minorHAnsi" w:cstheme="minorHAnsi"/>
          <w:sz w:val="18"/>
          <w:szCs w:val="18"/>
        </w:rPr>
        <w:t>y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B6E74">
        <w:rPr>
          <w:rFonts w:asciiTheme="minorHAnsi" w:hAnsiTheme="minorHAnsi" w:cstheme="minorHAnsi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w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1B6E74">
        <w:rPr>
          <w:rFonts w:asciiTheme="minorHAnsi" w:hAnsiTheme="minorHAnsi" w:cstheme="minorHAnsi"/>
          <w:sz w:val="18"/>
          <w:szCs w:val="18"/>
        </w:rPr>
        <w:t>k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w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1B6E74">
        <w:rPr>
          <w:rFonts w:asciiTheme="minorHAnsi" w:hAnsiTheme="minorHAnsi" w:cstheme="minorHAnsi"/>
          <w:sz w:val="18"/>
          <w:szCs w:val="18"/>
        </w:rPr>
        <w:t>l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B6E74">
        <w:rPr>
          <w:rFonts w:asciiTheme="minorHAnsi" w:hAnsiTheme="minorHAnsi" w:cstheme="minorHAnsi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y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1B6E74">
        <w:rPr>
          <w:rFonts w:asciiTheme="minorHAnsi" w:hAnsiTheme="minorHAnsi" w:cstheme="minorHAnsi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 xml:space="preserve"> p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ac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B6E74">
        <w:rPr>
          <w:rFonts w:asciiTheme="minorHAnsi" w:hAnsiTheme="minorHAnsi" w:cstheme="minorHAnsi"/>
          <w:sz w:val="18"/>
          <w:szCs w:val="18"/>
        </w:rPr>
        <w:t>d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nv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B6E74">
        <w:rPr>
          <w:rFonts w:asciiTheme="minorHAnsi" w:hAnsiTheme="minorHAnsi" w:cstheme="minorHAnsi"/>
          <w:sz w:val="18"/>
          <w:szCs w:val="18"/>
        </w:rPr>
        <w:t xml:space="preserve">. 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 xml:space="preserve"> po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B6E74">
        <w:rPr>
          <w:rFonts w:asciiTheme="minorHAnsi" w:hAnsiTheme="minorHAnsi" w:cstheme="minorHAnsi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up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1B6E74">
        <w:rPr>
          <w:rFonts w:asciiTheme="minorHAnsi" w:hAnsiTheme="minorHAnsi" w:cstheme="minorHAnsi"/>
          <w:sz w:val="18"/>
          <w:szCs w:val="18"/>
        </w:rPr>
        <w:t>b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u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ca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B6E74">
        <w:rPr>
          <w:rFonts w:asciiTheme="minorHAnsi" w:hAnsiTheme="minorHAnsi" w:cstheme="minorHAnsi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ill</w:t>
      </w:r>
      <w:r w:rsidRPr="001B6E74">
        <w:rPr>
          <w:rFonts w:asciiTheme="minorHAnsi" w:hAnsiTheme="minorHAnsi" w:cstheme="minorHAnsi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d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B6E74">
        <w:rPr>
          <w:rFonts w:asciiTheme="minorHAnsi" w:hAnsiTheme="minorHAnsi" w:cstheme="minorHAnsi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w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h</w:t>
      </w:r>
      <w:r w:rsidRPr="001B6E74">
        <w:rPr>
          <w:rFonts w:asciiTheme="minorHAnsi" w:hAnsiTheme="minorHAnsi" w:cstheme="minorHAnsi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ca</w:t>
      </w:r>
      <w:r w:rsidRPr="001B6E74">
        <w:rPr>
          <w:rFonts w:asciiTheme="minorHAnsi" w:hAnsiTheme="minorHAnsi" w:cstheme="minorHAnsi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1B6E74">
        <w:rPr>
          <w:rFonts w:asciiTheme="minorHAnsi" w:hAnsiTheme="minorHAnsi" w:cstheme="minorHAnsi"/>
          <w:sz w:val="18"/>
          <w:szCs w:val="18"/>
        </w:rPr>
        <w:t>d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1B6E74">
        <w:rPr>
          <w:rFonts w:asciiTheme="minorHAnsi" w:hAnsiTheme="minorHAnsi" w:cstheme="minorHAnsi"/>
          <w:sz w:val="18"/>
          <w:szCs w:val="18"/>
        </w:rPr>
        <w:t>p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ap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1B6E74">
        <w:rPr>
          <w:rFonts w:asciiTheme="minorHAnsi" w:hAnsiTheme="minorHAnsi" w:cstheme="minorHAnsi"/>
          <w:sz w:val="18"/>
          <w:szCs w:val="18"/>
        </w:rPr>
        <w:t xml:space="preserve">t 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1B6E74">
        <w:rPr>
          <w:rFonts w:asciiTheme="minorHAnsi" w:hAnsiTheme="minorHAnsi" w:cstheme="minorHAnsi"/>
          <w:sz w:val="18"/>
          <w:szCs w:val="18"/>
        </w:rPr>
        <w:t>y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w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B6E74">
        <w:rPr>
          <w:rFonts w:asciiTheme="minorHAnsi" w:hAnsiTheme="minorHAnsi" w:cstheme="minorHAnsi"/>
          <w:sz w:val="18"/>
          <w:szCs w:val="18"/>
        </w:rPr>
        <w:t>h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 xml:space="preserve"> st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B6E74">
        <w:rPr>
          <w:rFonts w:asciiTheme="minorHAnsi" w:hAnsiTheme="minorHAnsi" w:cstheme="minorHAnsi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d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w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1B6E74">
        <w:rPr>
          <w:rFonts w:asciiTheme="minorHAnsi" w:hAnsiTheme="minorHAnsi" w:cstheme="minorHAnsi"/>
          <w:sz w:val="18"/>
          <w:szCs w:val="18"/>
        </w:rPr>
        <w:t>k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gu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B6E74">
        <w:rPr>
          <w:rFonts w:asciiTheme="minorHAnsi" w:hAnsiTheme="minorHAnsi" w:cstheme="minorHAnsi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li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B6E74">
        <w:rPr>
          <w:rFonts w:asciiTheme="minorHAnsi" w:hAnsiTheme="minorHAnsi" w:cstheme="minorHAnsi"/>
          <w:sz w:val="18"/>
          <w:szCs w:val="18"/>
        </w:rPr>
        <w:t>.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ra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1B6E74">
        <w:rPr>
          <w:rFonts w:asciiTheme="minorHAnsi" w:hAnsiTheme="minorHAnsi" w:cstheme="minorHAnsi"/>
          <w:sz w:val="18"/>
          <w:szCs w:val="18"/>
        </w:rPr>
        <w:t>c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d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 xml:space="preserve"> re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lt</w:t>
      </w:r>
      <w:r w:rsidRPr="001B6E74">
        <w:rPr>
          <w:rFonts w:asciiTheme="minorHAnsi" w:hAnsiTheme="minorHAnsi" w:cstheme="minorHAnsi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1B6E74">
        <w:rPr>
          <w:rFonts w:asciiTheme="minorHAnsi" w:hAnsiTheme="minorHAnsi" w:cstheme="minorHAnsi"/>
          <w:sz w:val="18"/>
          <w:szCs w:val="18"/>
        </w:rPr>
        <w:t>,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1B6E74">
        <w:rPr>
          <w:rFonts w:asciiTheme="minorHAnsi" w:hAnsiTheme="minorHAnsi" w:cstheme="minorHAnsi"/>
          <w:sz w:val="18"/>
          <w:szCs w:val="18"/>
        </w:rPr>
        <w:t xml:space="preserve">e 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B6E74">
        <w:rPr>
          <w:rFonts w:asciiTheme="minorHAnsi" w:hAnsiTheme="minorHAnsi" w:cstheme="minorHAnsi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B6E74">
        <w:rPr>
          <w:rFonts w:asciiTheme="minorHAnsi" w:hAnsiTheme="minorHAnsi" w:cstheme="minorHAnsi"/>
          <w:sz w:val="18"/>
          <w:szCs w:val="18"/>
        </w:rPr>
        <w:t xml:space="preserve">n 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b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ilit</w:t>
      </w:r>
      <w:r w:rsidRPr="001B6E74">
        <w:rPr>
          <w:rFonts w:asciiTheme="minorHAnsi" w:hAnsiTheme="minorHAnsi" w:cstheme="minorHAnsi"/>
          <w:sz w:val="18"/>
          <w:szCs w:val="18"/>
        </w:rPr>
        <w:t>y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B6E74">
        <w:rPr>
          <w:rFonts w:asciiTheme="minorHAnsi" w:hAnsiTheme="minorHAnsi" w:cstheme="minorHAnsi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x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ee</w:t>
      </w:r>
      <w:r w:rsidRPr="001B6E74">
        <w:rPr>
          <w:rFonts w:asciiTheme="minorHAnsi" w:hAnsiTheme="minorHAnsi" w:cstheme="minorHAnsi"/>
          <w:sz w:val="18"/>
          <w:szCs w:val="18"/>
        </w:rPr>
        <w:t>d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1B6E74">
        <w:rPr>
          <w:rFonts w:asciiTheme="minorHAnsi" w:hAnsiTheme="minorHAnsi" w:cstheme="minorHAnsi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B6E74">
        <w:rPr>
          <w:rFonts w:asciiTheme="minorHAnsi" w:hAnsiTheme="minorHAnsi" w:cstheme="minorHAnsi"/>
          <w:sz w:val="18"/>
          <w:szCs w:val="18"/>
        </w:rPr>
        <w:t>f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fo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1B6E74">
        <w:rPr>
          <w:rFonts w:asciiTheme="minorHAnsi" w:hAnsiTheme="minorHAnsi" w:cstheme="minorHAnsi"/>
          <w:sz w:val="18"/>
          <w:szCs w:val="18"/>
        </w:rPr>
        <w:t xml:space="preserve">e 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B6E74">
        <w:rPr>
          <w:rFonts w:asciiTheme="minorHAnsi" w:hAnsiTheme="minorHAnsi" w:cstheme="minorHAnsi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1B6E74">
        <w:rPr>
          <w:rFonts w:asciiTheme="minorHAnsi" w:hAnsiTheme="minorHAnsi" w:cstheme="minorHAnsi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B6E74">
        <w:rPr>
          <w:rFonts w:asciiTheme="minorHAnsi" w:hAnsiTheme="minorHAnsi" w:cstheme="minorHAnsi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y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oo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1B6E74">
        <w:rPr>
          <w:rFonts w:asciiTheme="minorHAnsi" w:hAnsiTheme="minorHAnsi" w:cstheme="minorHAnsi"/>
          <w:sz w:val="18"/>
          <w:szCs w:val="18"/>
        </w:rPr>
        <w:t>.</w:t>
      </w:r>
    </w:p>
    <w:p w14:paraId="42300B97" w14:textId="77777777" w:rsidR="00A5491C" w:rsidRPr="001B6E74" w:rsidRDefault="001B6E74">
      <w:pPr>
        <w:spacing w:before="2" w:line="270" w:lineRule="auto"/>
        <w:ind w:right="355"/>
        <w:rPr>
          <w:rFonts w:asciiTheme="minorHAnsi" w:hAnsiTheme="minorHAnsi" w:cstheme="minorHAnsi"/>
          <w:sz w:val="18"/>
          <w:szCs w:val="18"/>
        </w:rPr>
      </w:pPr>
      <w:r w:rsidRPr="001B6E74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B6E74">
        <w:rPr>
          <w:rFonts w:asciiTheme="minorHAnsi" w:hAnsiTheme="minorHAnsi" w:cstheme="minorHAnsi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ur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re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tl</w:t>
      </w:r>
      <w:r w:rsidRPr="001B6E74">
        <w:rPr>
          <w:rFonts w:asciiTheme="minorHAnsi" w:hAnsiTheme="minorHAnsi" w:cstheme="minorHAnsi"/>
          <w:sz w:val="18"/>
          <w:szCs w:val="18"/>
        </w:rPr>
        <w:t>y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1B6E74">
        <w:rPr>
          <w:rFonts w:asciiTheme="minorHAnsi" w:hAnsiTheme="minorHAnsi" w:cstheme="minorHAnsi"/>
          <w:spacing w:val="9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g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B6E74">
        <w:rPr>
          <w:rFonts w:asciiTheme="minorHAnsi" w:hAnsiTheme="minorHAnsi" w:cstheme="minorHAnsi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 xml:space="preserve"> s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po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B6E74">
        <w:rPr>
          <w:rFonts w:asciiTheme="minorHAnsi" w:hAnsiTheme="minorHAnsi" w:cstheme="minorHAnsi"/>
          <w:sz w:val="18"/>
          <w:szCs w:val="18"/>
        </w:rPr>
        <w:t>n w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B6E74">
        <w:rPr>
          <w:rFonts w:asciiTheme="minorHAnsi" w:hAnsiTheme="minorHAnsi" w:cstheme="minorHAnsi"/>
          <w:sz w:val="18"/>
          <w:szCs w:val="18"/>
        </w:rPr>
        <w:t>h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oo</w:t>
      </w:r>
      <w:r w:rsidRPr="001B6E74">
        <w:rPr>
          <w:rFonts w:asciiTheme="minorHAnsi" w:hAnsiTheme="minorHAnsi" w:cstheme="minorHAnsi"/>
          <w:sz w:val="18"/>
          <w:szCs w:val="18"/>
        </w:rPr>
        <w:t>l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B6E74">
        <w:rPr>
          <w:rFonts w:asciiTheme="minorHAnsi" w:hAnsiTheme="minorHAnsi" w:cstheme="minorHAnsi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B6E74">
        <w:rPr>
          <w:rFonts w:asciiTheme="minorHAnsi" w:hAnsiTheme="minorHAnsi" w:cstheme="minorHAnsi"/>
          <w:sz w:val="18"/>
          <w:szCs w:val="18"/>
        </w:rPr>
        <w:t xml:space="preserve">s 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,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siti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1B6E74">
        <w:rPr>
          <w:rFonts w:asciiTheme="minorHAnsi" w:hAnsiTheme="minorHAnsi" w:cstheme="minorHAnsi"/>
          <w:sz w:val="18"/>
          <w:szCs w:val="18"/>
        </w:rPr>
        <w:t>,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gr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1B6E74">
        <w:rPr>
          <w:rFonts w:asciiTheme="minorHAnsi" w:hAnsiTheme="minorHAnsi" w:cstheme="minorHAnsi"/>
          <w:sz w:val="18"/>
          <w:szCs w:val="18"/>
        </w:rPr>
        <w:t>y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d</w:t>
      </w:r>
      <w:r w:rsidRPr="001B6E74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ha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1B6E74">
        <w:rPr>
          <w:rFonts w:asciiTheme="minorHAnsi" w:hAnsiTheme="minorHAnsi" w:cstheme="minorHAnsi"/>
          <w:sz w:val="18"/>
          <w:szCs w:val="18"/>
        </w:rPr>
        <w:t>d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w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1B6E74">
        <w:rPr>
          <w:rFonts w:asciiTheme="minorHAnsi" w:hAnsiTheme="minorHAnsi" w:cstheme="minorHAnsi"/>
          <w:sz w:val="18"/>
          <w:szCs w:val="18"/>
        </w:rPr>
        <w:t>.</w:t>
      </w:r>
    </w:p>
    <w:p w14:paraId="483987C8" w14:textId="77777777" w:rsidR="00A5491C" w:rsidRPr="001B6E74" w:rsidRDefault="00A5491C">
      <w:pPr>
        <w:spacing w:before="19" w:line="260" w:lineRule="exact"/>
        <w:rPr>
          <w:rFonts w:asciiTheme="minorHAnsi" w:hAnsiTheme="minorHAnsi" w:cstheme="minorHAnsi"/>
          <w:sz w:val="18"/>
          <w:szCs w:val="18"/>
        </w:rPr>
      </w:pPr>
    </w:p>
    <w:p w14:paraId="621ADB05" w14:textId="77777777" w:rsidR="00A5491C" w:rsidRPr="001B6E74" w:rsidRDefault="001B6E74">
      <w:pPr>
        <w:rPr>
          <w:rFonts w:asciiTheme="minorHAnsi" w:hAnsiTheme="minorHAnsi" w:cstheme="minorHAnsi"/>
          <w:b/>
          <w:bCs/>
          <w:sz w:val="18"/>
          <w:szCs w:val="18"/>
        </w:rPr>
      </w:pPr>
      <w:r w:rsidRPr="001B6E74">
        <w:rPr>
          <w:rFonts w:asciiTheme="minorHAnsi" w:hAnsiTheme="minorHAnsi" w:cstheme="minorHAnsi"/>
          <w:b/>
          <w:bCs/>
          <w:spacing w:val="9"/>
          <w:sz w:val="18"/>
          <w:szCs w:val="18"/>
        </w:rPr>
        <w:t>C</w:t>
      </w:r>
      <w:r w:rsidRPr="001B6E74">
        <w:rPr>
          <w:rFonts w:asciiTheme="minorHAnsi" w:hAnsiTheme="minorHAnsi" w:cstheme="minorHAnsi"/>
          <w:b/>
          <w:bCs/>
          <w:spacing w:val="7"/>
          <w:sz w:val="18"/>
          <w:szCs w:val="18"/>
        </w:rPr>
        <w:t>A</w:t>
      </w:r>
      <w:r w:rsidRPr="001B6E74">
        <w:rPr>
          <w:rFonts w:asciiTheme="minorHAnsi" w:hAnsiTheme="minorHAnsi" w:cstheme="minorHAnsi"/>
          <w:b/>
          <w:bCs/>
          <w:spacing w:val="9"/>
          <w:sz w:val="18"/>
          <w:szCs w:val="18"/>
        </w:rPr>
        <w:t>R</w:t>
      </w:r>
      <w:r w:rsidRPr="001B6E74">
        <w:rPr>
          <w:rFonts w:asciiTheme="minorHAnsi" w:hAnsiTheme="minorHAnsi" w:cstheme="minorHAnsi"/>
          <w:b/>
          <w:bCs/>
          <w:spacing w:val="8"/>
          <w:sz w:val="18"/>
          <w:szCs w:val="18"/>
        </w:rPr>
        <w:t>E</w:t>
      </w:r>
      <w:r w:rsidRPr="001B6E74">
        <w:rPr>
          <w:rFonts w:asciiTheme="minorHAnsi" w:hAnsiTheme="minorHAnsi" w:cstheme="minorHAnsi"/>
          <w:b/>
          <w:bCs/>
          <w:spacing w:val="10"/>
          <w:sz w:val="18"/>
          <w:szCs w:val="18"/>
        </w:rPr>
        <w:t>E</w:t>
      </w:r>
      <w:r w:rsidRPr="001B6E74">
        <w:rPr>
          <w:rFonts w:asciiTheme="minorHAnsi" w:hAnsiTheme="minorHAnsi" w:cstheme="minorHAnsi"/>
          <w:b/>
          <w:bCs/>
          <w:sz w:val="18"/>
          <w:szCs w:val="18"/>
        </w:rPr>
        <w:t>R</w:t>
      </w:r>
      <w:r w:rsidRPr="001B6E74">
        <w:rPr>
          <w:rFonts w:asciiTheme="minorHAnsi" w:hAnsiTheme="minorHAnsi" w:cstheme="minorHAnsi"/>
          <w:b/>
          <w:bCs/>
          <w:spacing w:val="6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b/>
          <w:bCs/>
          <w:spacing w:val="10"/>
          <w:sz w:val="18"/>
          <w:szCs w:val="18"/>
        </w:rPr>
        <w:t>H</w:t>
      </w:r>
      <w:r w:rsidRPr="001B6E74">
        <w:rPr>
          <w:rFonts w:asciiTheme="minorHAnsi" w:hAnsiTheme="minorHAnsi" w:cstheme="minorHAnsi"/>
          <w:b/>
          <w:bCs/>
          <w:spacing w:val="8"/>
          <w:sz w:val="18"/>
          <w:szCs w:val="18"/>
        </w:rPr>
        <w:t>I</w:t>
      </w:r>
      <w:r w:rsidRPr="001B6E74">
        <w:rPr>
          <w:rFonts w:asciiTheme="minorHAnsi" w:hAnsiTheme="minorHAnsi" w:cstheme="minorHAnsi"/>
          <w:b/>
          <w:bCs/>
          <w:spacing w:val="7"/>
          <w:sz w:val="18"/>
          <w:szCs w:val="18"/>
        </w:rPr>
        <w:t>S</w:t>
      </w:r>
      <w:r w:rsidRPr="001B6E74">
        <w:rPr>
          <w:rFonts w:asciiTheme="minorHAnsi" w:hAnsiTheme="minorHAnsi" w:cstheme="minorHAnsi"/>
          <w:b/>
          <w:bCs/>
          <w:spacing w:val="10"/>
          <w:sz w:val="18"/>
          <w:szCs w:val="18"/>
        </w:rPr>
        <w:t>TO</w:t>
      </w:r>
      <w:r w:rsidRPr="001B6E74">
        <w:rPr>
          <w:rFonts w:asciiTheme="minorHAnsi" w:hAnsiTheme="minorHAnsi" w:cstheme="minorHAnsi"/>
          <w:b/>
          <w:bCs/>
          <w:spacing w:val="6"/>
          <w:sz w:val="18"/>
          <w:szCs w:val="18"/>
        </w:rPr>
        <w:t>R</w:t>
      </w:r>
      <w:r w:rsidRPr="001B6E74">
        <w:rPr>
          <w:rFonts w:asciiTheme="minorHAnsi" w:hAnsiTheme="minorHAnsi" w:cstheme="minorHAnsi"/>
          <w:b/>
          <w:bCs/>
          <w:sz w:val="18"/>
          <w:szCs w:val="18"/>
        </w:rPr>
        <w:t>Y</w:t>
      </w:r>
    </w:p>
    <w:p w14:paraId="3B514714" w14:textId="77777777" w:rsidR="00A5491C" w:rsidRPr="001B6E74" w:rsidRDefault="00A5491C">
      <w:pPr>
        <w:spacing w:before="11" w:line="280" w:lineRule="exact"/>
        <w:rPr>
          <w:rFonts w:asciiTheme="minorHAnsi" w:hAnsiTheme="minorHAnsi" w:cstheme="minorHAnsi"/>
          <w:sz w:val="18"/>
          <w:szCs w:val="18"/>
        </w:rPr>
      </w:pPr>
    </w:p>
    <w:p w14:paraId="38209233" w14:textId="77777777" w:rsidR="00A5491C" w:rsidRPr="001B6E74" w:rsidRDefault="001B6E74">
      <w:pPr>
        <w:rPr>
          <w:rFonts w:asciiTheme="minorHAnsi" w:hAnsiTheme="minorHAnsi" w:cstheme="minorHAnsi"/>
          <w:sz w:val="18"/>
          <w:szCs w:val="18"/>
        </w:rPr>
      </w:pPr>
      <w:r w:rsidRPr="001B6E74">
        <w:rPr>
          <w:rFonts w:asciiTheme="minorHAnsi" w:hAnsiTheme="minorHAnsi" w:cstheme="minorHAnsi"/>
          <w:b/>
          <w:i/>
          <w:spacing w:val="2"/>
          <w:sz w:val="18"/>
          <w:szCs w:val="18"/>
        </w:rPr>
        <w:t>S</w:t>
      </w:r>
      <w:r w:rsidRPr="001B6E74">
        <w:rPr>
          <w:rFonts w:asciiTheme="minorHAnsi" w:hAnsiTheme="minorHAnsi" w:cstheme="minorHAnsi"/>
          <w:b/>
          <w:i/>
          <w:spacing w:val="3"/>
          <w:sz w:val="18"/>
          <w:szCs w:val="18"/>
        </w:rPr>
        <w:t>c</w:t>
      </w:r>
      <w:r w:rsidRPr="001B6E74">
        <w:rPr>
          <w:rFonts w:asciiTheme="minorHAnsi" w:hAnsiTheme="minorHAnsi" w:cstheme="minorHAnsi"/>
          <w:b/>
          <w:i/>
          <w:spacing w:val="2"/>
          <w:sz w:val="18"/>
          <w:szCs w:val="18"/>
        </w:rPr>
        <w:t>h</w:t>
      </w:r>
      <w:r w:rsidRPr="001B6E74">
        <w:rPr>
          <w:rFonts w:asciiTheme="minorHAnsi" w:hAnsiTheme="minorHAnsi" w:cstheme="minorHAnsi"/>
          <w:b/>
          <w:i/>
          <w:spacing w:val="3"/>
          <w:sz w:val="18"/>
          <w:szCs w:val="18"/>
        </w:rPr>
        <w:t>oo</w:t>
      </w:r>
      <w:r w:rsidRPr="001B6E74">
        <w:rPr>
          <w:rFonts w:asciiTheme="minorHAnsi" w:hAnsiTheme="minorHAnsi" w:cstheme="minorHAnsi"/>
          <w:b/>
          <w:i/>
          <w:sz w:val="18"/>
          <w:szCs w:val="18"/>
        </w:rPr>
        <w:t>l</w:t>
      </w:r>
      <w:r w:rsidRPr="001B6E74">
        <w:rPr>
          <w:rFonts w:asciiTheme="minorHAnsi" w:hAnsiTheme="minorHAnsi" w:cstheme="minorHAnsi"/>
          <w:b/>
          <w:i/>
          <w:spacing w:val="-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b/>
          <w:i/>
          <w:sz w:val="18"/>
          <w:szCs w:val="18"/>
        </w:rPr>
        <w:t>-</w:t>
      </w:r>
      <w:r w:rsidRPr="001B6E74">
        <w:rPr>
          <w:rFonts w:asciiTheme="minorHAnsi" w:hAnsiTheme="minorHAnsi" w:cstheme="minorHAnsi"/>
          <w:b/>
          <w:i/>
          <w:spacing w:val="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b/>
          <w:i/>
          <w:spacing w:val="1"/>
          <w:sz w:val="18"/>
          <w:szCs w:val="18"/>
        </w:rPr>
        <w:t>C</w:t>
      </w:r>
      <w:r w:rsidRPr="001B6E74">
        <w:rPr>
          <w:rFonts w:asciiTheme="minorHAnsi" w:hAnsiTheme="minorHAnsi" w:cstheme="minorHAnsi"/>
          <w:b/>
          <w:i/>
          <w:spacing w:val="3"/>
          <w:sz w:val="18"/>
          <w:szCs w:val="18"/>
        </w:rPr>
        <w:t>ove</w:t>
      </w:r>
      <w:r w:rsidRPr="001B6E74">
        <w:rPr>
          <w:rFonts w:asciiTheme="minorHAnsi" w:hAnsiTheme="minorHAnsi" w:cstheme="minorHAnsi"/>
          <w:b/>
          <w:i/>
          <w:spacing w:val="2"/>
          <w:sz w:val="18"/>
          <w:szCs w:val="18"/>
        </w:rPr>
        <w:t>ntr</w:t>
      </w:r>
      <w:r w:rsidRPr="001B6E74">
        <w:rPr>
          <w:rFonts w:asciiTheme="minorHAnsi" w:hAnsiTheme="minorHAnsi" w:cstheme="minorHAnsi"/>
          <w:b/>
          <w:i/>
          <w:sz w:val="18"/>
          <w:szCs w:val="18"/>
        </w:rPr>
        <w:t>y</w:t>
      </w:r>
    </w:p>
    <w:p w14:paraId="54957063" w14:textId="77777777" w:rsidR="00A5491C" w:rsidRPr="001B6E74" w:rsidRDefault="001B6E74">
      <w:pPr>
        <w:spacing w:before="15"/>
        <w:rPr>
          <w:rFonts w:asciiTheme="minorHAnsi" w:hAnsiTheme="minorHAnsi" w:cstheme="minorHAnsi"/>
          <w:sz w:val="18"/>
          <w:szCs w:val="18"/>
        </w:rPr>
      </w:pPr>
      <w:r w:rsidRPr="001B6E74">
        <w:rPr>
          <w:rFonts w:asciiTheme="minorHAnsi" w:hAnsiTheme="minorHAnsi" w:cstheme="minorHAnsi"/>
          <w:spacing w:val="2"/>
          <w:sz w:val="18"/>
          <w:szCs w:val="18"/>
        </w:rPr>
        <w:t>SU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B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1B6E74">
        <w:rPr>
          <w:rFonts w:asciiTheme="minorHAnsi" w:hAnsiTheme="minorHAnsi" w:cstheme="minorHAnsi"/>
          <w:sz w:val="18"/>
          <w:szCs w:val="18"/>
        </w:rPr>
        <w:t>U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T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-13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B6E74">
        <w:rPr>
          <w:rFonts w:asciiTheme="minorHAnsi" w:hAnsiTheme="minorHAnsi" w:cstheme="minorHAnsi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CH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B6E74">
        <w:rPr>
          <w:rFonts w:asciiTheme="minorHAnsi" w:hAnsiTheme="minorHAnsi" w:cstheme="minorHAnsi"/>
          <w:sz w:val="18"/>
          <w:szCs w:val="18"/>
        </w:rPr>
        <w:t xml:space="preserve">R         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B6E74">
        <w:rPr>
          <w:rFonts w:asciiTheme="minorHAnsi" w:hAnsiTheme="minorHAnsi" w:cstheme="minorHAnsi"/>
          <w:sz w:val="18"/>
          <w:szCs w:val="18"/>
        </w:rPr>
        <w:t>l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 xml:space="preserve"> 2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0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0</w:t>
      </w:r>
      <w:r w:rsidRPr="001B6E74">
        <w:rPr>
          <w:rFonts w:asciiTheme="minorHAnsi" w:hAnsiTheme="minorHAnsi" w:cstheme="minorHAnsi"/>
          <w:sz w:val="18"/>
          <w:szCs w:val="18"/>
        </w:rPr>
        <w:t>9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 xml:space="preserve">- 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re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t</w:t>
      </w:r>
    </w:p>
    <w:p w14:paraId="04057935" w14:textId="77777777" w:rsidR="00A5491C" w:rsidRPr="001B6E74" w:rsidRDefault="00A5491C">
      <w:pPr>
        <w:spacing w:before="2" w:line="100" w:lineRule="exact"/>
        <w:rPr>
          <w:rFonts w:asciiTheme="minorHAnsi" w:hAnsiTheme="minorHAnsi" w:cstheme="minorHAnsi"/>
          <w:sz w:val="18"/>
          <w:szCs w:val="18"/>
        </w:rPr>
      </w:pPr>
    </w:p>
    <w:p w14:paraId="6107A7AA" w14:textId="77777777" w:rsidR="00A5491C" w:rsidRPr="001B6E74" w:rsidRDefault="001B6E74">
      <w:pPr>
        <w:ind w:right="378"/>
        <w:rPr>
          <w:rFonts w:asciiTheme="minorHAnsi" w:hAnsiTheme="minorHAnsi" w:cstheme="minorHAnsi"/>
          <w:sz w:val="18"/>
          <w:szCs w:val="18"/>
        </w:rPr>
      </w:pPr>
      <w:r w:rsidRPr="001B6E74">
        <w:rPr>
          <w:rFonts w:asciiTheme="minorHAnsi" w:hAnsiTheme="minorHAnsi" w:cstheme="minorHAnsi"/>
          <w:spacing w:val="-1"/>
          <w:sz w:val="18"/>
          <w:szCs w:val="18"/>
        </w:rPr>
        <w:t>R</w:t>
      </w:r>
      <w:r w:rsidRPr="001B6E74">
        <w:rPr>
          <w:rFonts w:asciiTheme="minorHAnsi" w:hAnsiTheme="minorHAnsi" w:cstheme="minorHAnsi"/>
          <w:sz w:val="18"/>
          <w:szCs w:val="18"/>
        </w:rPr>
        <w:t>es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po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1B6E74">
        <w:rPr>
          <w:rFonts w:asciiTheme="minorHAnsi" w:hAnsiTheme="minorHAnsi" w:cstheme="minorHAnsi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1B6E74">
        <w:rPr>
          <w:rFonts w:asciiTheme="minorHAnsi" w:hAnsiTheme="minorHAnsi" w:cstheme="minorHAnsi"/>
          <w:sz w:val="18"/>
          <w:szCs w:val="18"/>
        </w:rPr>
        <w:t>le</w:t>
      </w:r>
      <w:r w:rsidRPr="001B6E74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1B6E74">
        <w:rPr>
          <w:rFonts w:asciiTheme="minorHAnsi" w:hAnsiTheme="minorHAnsi" w:cstheme="minorHAnsi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as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1B6E74">
        <w:rPr>
          <w:rFonts w:asciiTheme="minorHAnsi" w:hAnsiTheme="minorHAnsi" w:cstheme="minorHAnsi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g</w:t>
      </w:r>
      <w:r w:rsidRPr="001B6E74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1B6E74">
        <w:rPr>
          <w:rFonts w:asciiTheme="minorHAnsi" w:hAnsiTheme="minorHAnsi" w:cstheme="minorHAnsi"/>
          <w:sz w:val="18"/>
          <w:szCs w:val="18"/>
        </w:rPr>
        <w:t>c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1B6E74">
        <w:rPr>
          <w:rFonts w:asciiTheme="minorHAnsi" w:hAnsiTheme="minorHAnsi" w:cstheme="minorHAnsi"/>
          <w:sz w:val="18"/>
          <w:szCs w:val="18"/>
        </w:rPr>
        <w:t>er</w:t>
      </w:r>
      <w:r w:rsidRPr="001B6E74">
        <w:rPr>
          <w:rFonts w:asciiTheme="minorHAnsi" w:hAnsiTheme="minorHAnsi" w:cstheme="minorHAnsi"/>
          <w:spacing w:val="-2"/>
          <w:sz w:val="18"/>
          <w:szCs w:val="18"/>
        </w:rPr>
        <w:t xml:space="preserve"> w</w:t>
      </w:r>
      <w:r w:rsidRPr="001B6E74">
        <w:rPr>
          <w:rFonts w:asciiTheme="minorHAnsi" w:hAnsiTheme="minorHAnsi" w:cstheme="minorHAnsi"/>
          <w:sz w:val="18"/>
          <w:szCs w:val="18"/>
        </w:rPr>
        <w:t>ith</w:t>
      </w:r>
      <w:r w:rsidRPr="001B6E7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1B6E74">
        <w:rPr>
          <w:rFonts w:asciiTheme="minorHAnsi" w:hAnsiTheme="minorHAnsi" w:cstheme="minorHAnsi"/>
          <w:sz w:val="18"/>
          <w:szCs w:val="18"/>
        </w:rPr>
        <w:t>l</w:t>
      </w:r>
      <w:r w:rsidRPr="001B6E7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1B6E74">
        <w:rPr>
          <w:rFonts w:asciiTheme="minorHAnsi" w:hAnsiTheme="minorHAnsi" w:cstheme="minorHAnsi"/>
          <w:sz w:val="18"/>
          <w:szCs w:val="18"/>
        </w:rPr>
        <w:t>ts</w:t>
      </w:r>
      <w:r w:rsidRPr="001B6E74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1B6E74">
        <w:rPr>
          <w:rFonts w:asciiTheme="minorHAnsi" w:hAnsiTheme="minorHAnsi" w:cstheme="minorHAnsi"/>
          <w:sz w:val="18"/>
          <w:szCs w:val="18"/>
        </w:rPr>
        <w:t>f</w:t>
      </w:r>
      <w:r w:rsidRPr="001B6E7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 xml:space="preserve"> d</w:t>
      </w:r>
      <w:r w:rsidRPr="001B6E74">
        <w:rPr>
          <w:rFonts w:asciiTheme="minorHAnsi" w:hAnsiTheme="minorHAnsi" w:cstheme="minorHAnsi"/>
          <w:sz w:val="18"/>
          <w:szCs w:val="18"/>
        </w:rPr>
        <w:t>ai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1B6E74">
        <w:rPr>
          <w:rFonts w:asciiTheme="minorHAnsi" w:hAnsiTheme="minorHAnsi" w:cstheme="minorHAnsi"/>
          <w:sz w:val="18"/>
          <w:szCs w:val="18"/>
        </w:rPr>
        <w:t>y</w:t>
      </w:r>
      <w:r w:rsidRPr="001B6E74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clas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ro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1B6E74">
        <w:rPr>
          <w:rFonts w:asciiTheme="minorHAnsi" w:hAnsiTheme="minorHAnsi" w:cstheme="minorHAnsi"/>
          <w:sz w:val="18"/>
          <w:szCs w:val="18"/>
        </w:rPr>
        <w:t>m</w:t>
      </w:r>
      <w:r w:rsidRPr="001B6E74">
        <w:rPr>
          <w:rFonts w:asciiTheme="minorHAnsi" w:hAnsiTheme="minorHAnsi" w:cstheme="minorHAnsi"/>
          <w:spacing w:val="-1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ro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1B6E74">
        <w:rPr>
          <w:rFonts w:asciiTheme="minorHAnsi" w:hAnsiTheme="minorHAnsi" w:cstheme="minorHAnsi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e, i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c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1B6E74">
        <w:rPr>
          <w:rFonts w:asciiTheme="minorHAnsi" w:hAnsiTheme="minorHAnsi" w:cstheme="minorHAnsi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g</w:t>
      </w:r>
      <w:r w:rsidRPr="001B6E74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1B6E74">
        <w:rPr>
          <w:rFonts w:asciiTheme="minorHAnsi" w:hAnsiTheme="minorHAnsi" w:cstheme="minorHAnsi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1B6E74">
        <w:rPr>
          <w:rFonts w:asciiTheme="minorHAnsi" w:hAnsiTheme="minorHAnsi" w:cstheme="minorHAnsi"/>
          <w:sz w:val="18"/>
          <w:szCs w:val="18"/>
        </w:rPr>
        <w:t>tri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1B6E74">
        <w:rPr>
          <w:rFonts w:asciiTheme="minorHAnsi" w:hAnsiTheme="minorHAnsi" w:cstheme="minorHAnsi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g</w:t>
      </w:r>
      <w:r w:rsidRPr="001B6E74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d</w:t>
      </w:r>
      <w:r w:rsidRPr="001B6E7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c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1B6E74">
        <w:rPr>
          <w:rFonts w:asciiTheme="minorHAnsi" w:hAnsiTheme="minorHAnsi" w:cstheme="minorHAnsi"/>
          <w:sz w:val="18"/>
          <w:szCs w:val="18"/>
        </w:rPr>
        <w:t>l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1B6E74">
        <w:rPr>
          <w:rFonts w:asciiTheme="minorHAnsi" w:hAnsiTheme="minorHAnsi" w:cstheme="minorHAnsi"/>
          <w:sz w:val="18"/>
          <w:szCs w:val="18"/>
        </w:rPr>
        <w:t>ti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g</w:t>
      </w:r>
      <w:r w:rsidRPr="001B6E74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1B6E74">
        <w:rPr>
          <w:rFonts w:asciiTheme="minorHAnsi" w:hAnsiTheme="minorHAnsi" w:cstheme="minorHAnsi"/>
          <w:sz w:val="18"/>
          <w:szCs w:val="18"/>
        </w:rPr>
        <w:t>y</w:t>
      </w:r>
      <w:r w:rsidRPr="001B6E7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1B6E74">
        <w:rPr>
          <w:rFonts w:asciiTheme="minorHAnsi" w:hAnsiTheme="minorHAnsi" w:cstheme="minorHAnsi"/>
          <w:sz w:val="18"/>
          <w:szCs w:val="18"/>
        </w:rPr>
        <w:t>ate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1B6E74">
        <w:rPr>
          <w:rFonts w:asciiTheme="minorHAnsi" w:hAnsiTheme="minorHAnsi" w:cstheme="minorHAnsi"/>
          <w:sz w:val="18"/>
          <w:szCs w:val="18"/>
        </w:rPr>
        <w:t>ia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l</w:t>
      </w:r>
      <w:r w:rsidRPr="001B6E74">
        <w:rPr>
          <w:rFonts w:asciiTheme="minorHAnsi" w:hAnsiTheme="minorHAnsi" w:cstheme="minorHAnsi"/>
          <w:sz w:val="18"/>
          <w:szCs w:val="18"/>
        </w:rPr>
        <w:t>,</w:t>
      </w:r>
      <w:r w:rsidRPr="001B6E74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k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ep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g</w:t>
      </w:r>
      <w:r w:rsidRPr="001B6E7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atte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1B6E74">
        <w:rPr>
          <w:rFonts w:asciiTheme="minorHAnsi" w:hAnsiTheme="minorHAnsi" w:cstheme="minorHAnsi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ce</w:t>
      </w:r>
      <w:r w:rsidRPr="001B6E74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cord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1B6E74">
        <w:rPr>
          <w:rFonts w:asciiTheme="minorHAnsi" w:hAnsiTheme="minorHAnsi" w:cstheme="minorHAnsi"/>
          <w:sz w:val="18"/>
          <w:szCs w:val="18"/>
        </w:rPr>
        <w:t>,</w:t>
      </w:r>
      <w:r w:rsidRPr="001B6E7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d c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arr</w:t>
      </w:r>
      <w:r w:rsidRPr="001B6E74">
        <w:rPr>
          <w:rFonts w:asciiTheme="minorHAnsi" w:hAnsiTheme="minorHAnsi" w:cstheme="minorHAnsi"/>
          <w:spacing w:val="-4"/>
          <w:sz w:val="18"/>
          <w:szCs w:val="18"/>
        </w:rPr>
        <w:t>y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g</w:t>
      </w:r>
      <w:r w:rsidRPr="001B6E74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1B6E74">
        <w:rPr>
          <w:rFonts w:asciiTheme="minorHAnsi" w:hAnsiTheme="minorHAnsi" w:cstheme="minorHAnsi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un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ro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1B6E74">
        <w:rPr>
          <w:rFonts w:asciiTheme="minorHAnsi" w:hAnsiTheme="minorHAnsi" w:cstheme="minorHAnsi"/>
          <w:sz w:val="18"/>
          <w:szCs w:val="18"/>
        </w:rPr>
        <w:t>m</w:t>
      </w:r>
      <w:r w:rsidRPr="001B6E74">
        <w:rPr>
          <w:rFonts w:asciiTheme="minorHAnsi" w:hAnsiTheme="minorHAnsi" w:cstheme="minorHAnsi"/>
          <w:spacing w:val="-13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d</w:t>
      </w:r>
      <w:r w:rsidRPr="001B6E7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B6E74">
        <w:rPr>
          <w:rFonts w:asciiTheme="minorHAnsi" w:hAnsiTheme="minorHAnsi" w:cstheme="minorHAnsi"/>
          <w:sz w:val="18"/>
          <w:szCs w:val="18"/>
        </w:rPr>
        <w:t>c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1B6E74">
        <w:rPr>
          <w:rFonts w:asciiTheme="minorHAnsi" w:hAnsiTheme="minorHAnsi" w:cstheme="minorHAnsi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1B6E74">
        <w:rPr>
          <w:rFonts w:asciiTheme="minorHAnsi" w:hAnsiTheme="minorHAnsi" w:cstheme="minorHAnsi"/>
          <w:sz w:val="18"/>
          <w:szCs w:val="18"/>
        </w:rPr>
        <w:t>ti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1B6E74">
        <w:rPr>
          <w:rFonts w:asciiTheme="minorHAnsi" w:hAnsiTheme="minorHAnsi" w:cstheme="minorHAnsi"/>
          <w:sz w:val="18"/>
          <w:szCs w:val="18"/>
        </w:rPr>
        <w:t>.</w:t>
      </w:r>
    </w:p>
    <w:p w14:paraId="7DB8148C" w14:textId="77777777" w:rsidR="00A5491C" w:rsidRPr="001B6E74" w:rsidRDefault="00A5491C">
      <w:pPr>
        <w:spacing w:before="11" w:line="220" w:lineRule="exact"/>
        <w:rPr>
          <w:rFonts w:asciiTheme="minorHAnsi" w:hAnsiTheme="minorHAnsi" w:cstheme="minorHAnsi"/>
          <w:sz w:val="18"/>
          <w:szCs w:val="18"/>
        </w:rPr>
      </w:pPr>
    </w:p>
    <w:p w14:paraId="19F93F5D" w14:textId="77777777" w:rsidR="00A5491C" w:rsidRPr="001B6E74" w:rsidRDefault="001B6E74">
      <w:pPr>
        <w:rPr>
          <w:rFonts w:asciiTheme="minorHAnsi" w:hAnsiTheme="minorHAnsi" w:cstheme="minorHAnsi"/>
          <w:sz w:val="18"/>
          <w:szCs w:val="18"/>
        </w:rPr>
      </w:pPr>
      <w:r w:rsidRPr="001B6E74">
        <w:rPr>
          <w:rFonts w:asciiTheme="minorHAnsi" w:hAnsiTheme="minorHAnsi" w:cstheme="minorHAnsi"/>
          <w:b/>
          <w:i/>
          <w:spacing w:val="2"/>
          <w:sz w:val="18"/>
          <w:szCs w:val="18"/>
        </w:rPr>
        <w:t>Du</w:t>
      </w:r>
      <w:r w:rsidRPr="001B6E74">
        <w:rPr>
          <w:rFonts w:asciiTheme="minorHAnsi" w:hAnsiTheme="minorHAnsi" w:cstheme="minorHAnsi"/>
          <w:b/>
          <w:i/>
          <w:spacing w:val="4"/>
          <w:sz w:val="18"/>
          <w:szCs w:val="18"/>
        </w:rPr>
        <w:t>t</w:t>
      </w:r>
      <w:r w:rsidRPr="001B6E74">
        <w:rPr>
          <w:rFonts w:asciiTheme="minorHAnsi" w:hAnsiTheme="minorHAnsi" w:cstheme="minorHAnsi"/>
          <w:b/>
          <w:i/>
          <w:spacing w:val="2"/>
          <w:sz w:val="18"/>
          <w:szCs w:val="18"/>
        </w:rPr>
        <w:t>i</w:t>
      </w:r>
      <w:r w:rsidRPr="001B6E74">
        <w:rPr>
          <w:rFonts w:asciiTheme="minorHAnsi" w:hAnsiTheme="minorHAnsi" w:cstheme="minorHAnsi"/>
          <w:b/>
          <w:i/>
          <w:spacing w:val="5"/>
          <w:sz w:val="18"/>
          <w:szCs w:val="18"/>
        </w:rPr>
        <w:t>e</w:t>
      </w:r>
      <w:r w:rsidRPr="001B6E74">
        <w:rPr>
          <w:rFonts w:asciiTheme="minorHAnsi" w:hAnsiTheme="minorHAnsi" w:cstheme="minorHAnsi"/>
          <w:b/>
          <w:i/>
          <w:spacing w:val="3"/>
          <w:sz w:val="18"/>
          <w:szCs w:val="18"/>
        </w:rPr>
        <w:t>s</w:t>
      </w:r>
      <w:r w:rsidRPr="001B6E74">
        <w:rPr>
          <w:rFonts w:asciiTheme="minorHAnsi" w:hAnsiTheme="minorHAnsi" w:cstheme="minorHAnsi"/>
          <w:i/>
          <w:sz w:val="18"/>
          <w:szCs w:val="18"/>
        </w:rPr>
        <w:t>:</w:t>
      </w:r>
    </w:p>
    <w:p w14:paraId="0A009A0C" w14:textId="77777777" w:rsidR="00A5491C" w:rsidRPr="001B6E74" w:rsidRDefault="001B6E74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1B6E74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1B6E74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P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ro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1B6E74">
        <w:rPr>
          <w:rFonts w:asciiTheme="minorHAnsi" w:hAnsiTheme="minorHAnsi" w:cstheme="minorHAnsi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1B6E74">
        <w:rPr>
          <w:rFonts w:asciiTheme="minorHAnsi" w:hAnsiTheme="minorHAnsi" w:cstheme="minorHAnsi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g</w:t>
      </w:r>
      <w:r w:rsidRPr="001B6E74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1B6E74">
        <w:rPr>
          <w:rFonts w:asciiTheme="minorHAnsi" w:hAnsiTheme="minorHAnsi" w:cstheme="minorHAnsi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1B6E74">
        <w:rPr>
          <w:rFonts w:asciiTheme="minorHAnsi" w:hAnsiTheme="minorHAnsi" w:cstheme="minorHAnsi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1B6E74">
        <w:rPr>
          <w:rFonts w:asciiTheme="minorHAnsi" w:hAnsiTheme="minorHAnsi" w:cstheme="minorHAnsi"/>
          <w:sz w:val="18"/>
          <w:szCs w:val="18"/>
        </w:rPr>
        <w:t>h</w:t>
      </w:r>
      <w:r w:rsidRPr="001B6E7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ed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b</w:t>
      </w:r>
      <w:r w:rsidRPr="001B6E74">
        <w:rPr>
          <w:rFonts w:asciiTheme="minorHAnsi" w:hAnsiTheme="minorHAnsi" w:cstheme="minorHAnsi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1B6E74">
        <w:rPr>
          <w:rFonts w:asciiTheme="minorHAnsi" w:hAnsiTheme="minorHAnsi" w:cstheme="minorHAnsi"/>
          <w:sz w:val="18"/>
          <w:szCs w:val="18"/>
        </w:rPr>
        <w:t>k</w:t>
      </w:r>
      <w:r w:rsidRPr="001B6E74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1B6E74">
        <w:rPr>
          <w:rFonts w:asciiTheme="minorHAnsi" w:hAnsiTheme="minorHAnsi" w:cstheme="minorHAnsi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B6E74">
        <w:rPr>
          <w:rFonts w:asciiTheme="minorHAnsi" w:hAnsiTheme="minorHAnsi" w:cstheme="minorHAnsi"/>
          <w:sz w:val="18"/>
          <w:szCs w:val="18"/>
        </w:rPr>
        <w:t>ir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-5"/>
          <w:sz w:val="18"/>
          <w:szCs w:val="18"/>
        </w:rPr>
        <w:t>w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or</w:t>
      </w:r>
      <w:r w:rsidRPr="001B6E74">
        <w:rPr>
          <w:rFonts w:asciiTheme="minorHAnsi" w:hAnsiTheme="minorHAnsi" w:cstheme="minorHAnsi"/>
          <w:sz w:val="18"/>
          <w:szCs w:val="18"/>
        </w:rPr>
        <w:t>k</w:t>
      </w:r>
      <w:r w:rsidRPr="001B6E7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d</w:t>
      </w:r>
      <w:r w:rsidRPr="001B6E7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1B6E74">
        <w:rPr>
          <w:rFonts w:asciiTheme="minorHAnsi" w:hAnsiTheme="minorHAnsi" w:cstheme="minorHAnsi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1B6E74">
        <w:rPr>
          <w:rFonts w:asciiTheme="minorHAnsi" w:hAnsiTheme="minorHAnsi" w:cstheme="minorHAnsi"/>
          <w:sz w:val="18"/>
          <w:szCs w:val="18"/>
        </w:rPr>
        <w:t>w</w:t>
      </w:r>
      <w:r w:rsidRPr="001B6E7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to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pro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ms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8"/>
          <w:sz w:val="18"/>
          <w:szCs w:val="18"/>
        </w:rPr>
        <w:t>s</w:t>
      </w:r>
      <w:r w:rsidRPr="001B6E74">
        <w:rPr>
          <w:rFonts w:asciiTheme="minorHAnsi" w:hAnsiTheme="minorHAnsi" w:cstheme="minorHAnsi"/>
          <w:sz w:val="18"/>
          <w:szCs w:val="18"/>
        </w:rPr>
        <w:t>.</w:t>
      </w:r>
    </w:p>
    <w:p w14:paraId="542267DE" w14:textId="77777777" w:rsidR="00A5491C" w:rsidRPr="001B6E74" w:rsidRDefault="001B6E74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1B6E74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1B6E74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U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pd</w:t>
      </w:r>
      <w:r w:rsidRPr="001B6E74">
        <w:rPr>
          <w:rFonts w:asciiTheme="minorHAnsi" w:hAnsiTheme="minorHAnsi" w:cstheme="minorHAnsi"/>
          <w:sz w:val="18"/>
          <w:szCs w:val="18"/>
        </w:rPr>
        <w:t>ati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g</w:t>
      </w:r>
      <w:r w:rsidRPr="001B6E74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1B6E74">
        <w:rPr>
          <w:rFonts w:asciiTheme="minorHAnsi" w:hAnsiTheme="minorHAnsi" w:cstheme="minorHAnsi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1B6E74">
        <w:rPr>
          <w:rFonts w:asciiTheme="minorHAnsi" w:hAnsiTheme="minorHAnsi" w:cstheme="minorHAnsi"/>
          <w:sz w:val="18"/>
          <w:szCs w:val="18"/>
        </w:rPr>
        <w:t>tt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1B6E74">
        <w:rPr>
          <w:rFonts w:asciiTheme="minorHAnsi" w:hAnsiTheme="minorHAnsi" w:cstheme="minorHAnsi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c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1B6E74">
        <w:rPr>
          <w:rFonts w:asciiTheme="minorHAnsi" w:hAnsiTheme="minorHAnsi" w:cstheme="minorHAnsi"/>
          <w:sz w:val="18"/>
          <w:szCs w:val="18"/>
        </w:rPr>
        <w:t>,</w:t>
      </w:r>
      <w:r w:rsidRPr="001B6E74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1B6E74">
        <w:rPr>
          <w:rFonts w:asciiTheme="minorHAnsi" w:hAnsiTheme="minorHAnsi" w:cstheme="minorHAnsi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d</w:t>
      </w:r>
      <w:r w:rsidRPr="001B6E7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d</w:t>
      </w:r>
      <w:r w:rsidRPr="001B6E74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1B6E74">
        <w:rPr>
          <w:rFonts w:asciiTheme="minorHAnsi" w:hAnsiTheme="minorHAnsi" w:cstheme="minorHAnsi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1B6E74">
        <w:rPr>
          <w:rFonts w:asciiTheme="minorHAnsi" w:hAnsiTheme="minorHAnsi" w:cstheme="minorHAnsi"/>
          <w:sz w:val="18"/>
          <w:szCs w:val="18"/>
        </w:rPr>
        <w:t>trat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cord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1B6E74">
        <w:rPr>
          <w:rFonts w:asciiTheme="minorHAnsi" w:hAnsiTheme="minorHAnsi" w:cstheme="minorHAnsi"/>
          <w:sz w:val="18"/>
          <w:szCs w:val="18"/>
        </w:rPr>
        <w:t>.</w:t>
      </w:r>
    </w:p>
    <w:p w14:paraId="46F7A19D" w14:textId="77777777" w:rsidR="00A5491C" w:rsidRPr="001B6E74" w:rsidRDefault="001B6E74">
      <w:pPr>
        <w:spacing w:line="240" w:lineRule="exact"/>
        <w:rPr>
          <w:rFonts w:asciiTheme="minorHAnsi" w:hAnsiTheme="minorHAnsi" w:cstheme="minorHAnsi"/>
          <w:sz w:val="18"/>
          <w:szCs w:val="18"/>
        </w:rPr>
      </w:pPr>
      <w:r w:rsidRPr="001B6E74">
        <w:rPr>
          <w:rFonts w:asciiTheme="minorHAnsi" w:eastAsia="Segoe MDL2 Assets" w:hAnsiTheme="minorHAnsi" w:cstheme="minorHAnsi"/>
          <w:w w:val="45"/>
          <w:position w:val="-1"/>
          <w:sz w:val="18"/>
          <w:szCs w:val="18"/>
        </w:rPr>
        <w:t></w:t>
      </w:r>
      <w:r w:rsidRPr="001B6E74">
        <w:rPr>
          <w:rFonts w:asciiTheme="minorHAnsi" w:eastAsia="Segoe MDL2 Assets" w:hAnsiTheme="minorHAnsi" w:cstheme="minorHAnsi"/>
          <w:w w:val="45"/>
          <w:position w:val="-1"/>
          <w:sz w:val="18"/>
          <w:szCs w:val="18"/>
        </w:rPr>
        <w:t xml:space="preserve">    </w:t>
      </w:r>
      <w:r w:rsidRPr="001B6E74">
        <w:rPr>
          <w:rFonts w:asciiTheme="minorHAnsi" w:eastAsia="Segoe MDL2 Assets" w:hAnsiTheme="minorHAnsi" w:cstheme="minorHAnsi"/>
          <w:spacing w:val="13"/>
          <w:w w:val="45"/>
          <w:position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position w:val="-1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-2"/>
          <w:position w:val="-1"/>
          <w:sz w:val="18"/>
          <w:szCs w:val="18"/>
        </w:rPr>
        <w:t>u</w:t>
      </w:r>
      <w:r w:rsidRPr="001B6E74">
        <w:rPr>
          <w:rFonts w:asciiTheme="minorHAnsi" w:hAnsiTheme="minorHAnsi" w:cstheme="minorHAnsi"/>
          <w:spacing w:val="1"/>
          <w:position w:val="-1"/>
          <w:sz w:val="18"/>
          <w:szCs w:val="18"/>
        </w:rPr>
        <w:t>ppor</w:t>
      </w:r>
      <w:r w:rsidRPr="001B6E74">
        <w:rPr>
          <w:rFonts w:asciiTheme="minorHAnsi" w:hAnsiTheme="minorHAnsi" w:cstheme="minorHAnsi"/>
          <w:position w:val="-1"/>
          <w:sz w:val="18"/>
          <w:szCs w:val="18"/>
        </w:rPr>
        <w:t>ti</w:t>
      </w:r>
      <w:r w:rsidRPr="001B6E74">
        <w:rPr>
          <w:rFonts w:asciiTheme="minorHAnsi" w:hAnsiTheme="minorHAnsi" w:cstheme="minorHAnsi"/>
          <w:spacing w:val="-2"/>
          <w:position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position w:val="-1"/>
          <w:sz w:val="18"/>
          <w:szCs w:val="18"/>
        </w:rPr>
        <w:t>g</w:t>
      </w:r>
      <w:r w:rsidRPr="001B6E74">
        <w:rPr>
          <w:rFonts w:asciiTheme="minorHAnsi" w:hAnsiTheme="minorHAnsi" w:cstheme="minorHAnsi"/>
          <w:spacing w:val="-10"/>
          <w:position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2"/>
          <w:position w:val="-1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-1"/>
          <w:position w:val="-1"/>
          <w:sz w:val="18"/>
          <w:szCs w:val="18"/>
        </w:rPr>
        <w:t>h</w:t>
      </w:r>
      <w:r w:rsidRPr="001B6E74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-1"/>
          <w:position w:val="-1"/>
          <w:sz w:val="18"/>
          <w:szCs w:val="18"/>
        </w:rPr>
        <w:t xml:space="preserve"> s</w:t>
      </w:r>
      <w:r w:rsidRPr="001B6E74">
        <w:rPr>
          <w:rFonts w:asciiTheme="minorHAnsi" w:hAnsiTheme="minorHAnsi" w:cstheme="minorHAnsi"/>
          <w:spacing w:val="3"/>
          <w:position w:val="-1"/>
          <w:sz w:val="18"/>
          <w:szCs w:val="18"/>
        </w:rPr>
        <w:t>c</w:t>
      </w:r>
      <w:r w:rsidRPr="001B6E74">
        <w:rPr>
          <w:rFonts w:asciiTheme="minorHAnsi" w:hAnsiTheme="minorHAnsi" w:cstheme="minorHAnsi"/>
          <w:spacing w:val="-1"/>
          <w:position w:val="-1"/>
          <w:sz w:val="18"/>
          <w:szCs w:val="18"/>
        </w:rPr>
        <w:t>h</w:t>
      </w:r>
      <w:r w:rsidRPr="001B6E74">
        <w:rPr>
          <w:rFonts w:asciiTheme="minorHAnsi" w:hAnsiTheme="minorHAnsi" w:cstheme="minorHAnsi"/>
          <w:spacing w:val="1"/>
          <w:position w:val="-1"/>
          <w:sz w:val="18"/>
          <w:szCs w:val="18"/>
        </w:rPr>
        <w:t>oo</w:t>
      </w:r>
      <w:r w:rsidRPr="001B6E74">
        <w:rPr>
          <w:rFonts w:asciiTheme="minorHAnsi" w:hAnsiTheme="minorHAnsi" w:cstheme="minorHAnsi"/>
          <w:position w:val="-1"/>
          <w:sz w:val="18"/>
          <w:szCs w:val="18"/>
        </w:rPr>
        <w:t>l</w:t>
      </w:r>
      <w:r w:rsidRPr="001B6E74">
        <w:rPr>
          <w:rFonts w:asciiTheme="minorHAnsi" w:hAnsiTheme="minorHAnsi" w:cstheme="minorHAnsi"/>
          <w:spacing w:val="-5"/>
          <w:position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position w:val="-1"/>
          <w:sz w:val="18"/>
          <w:szCs w:val="18"/>
        </w:rPr>
        <w:t>d</w:t>
      </w:r>
      <w:r w:rsidRPr="001B6E74">
        <w:rPr>
          <w:rFonts w:asciiTheme="minorHAnsi" w:hAnsiTheme="minorHAnsi" w:cstheme="minorHAnsi"/>
          <w:spacing w:val="-1"/>
          <w:position w:val="-1"/>
          <w:sz w:val="18"/>
          <w:szCs w:val="18"/>
        </w:rPr>
        <w:t>u</w:t>
      </w:r>
      <w:r w:rsidRPr="001B6E74">
        <w:rPr>
          <w:rFonts w:asciiTheme="minorHAnsi" w:hAnsiTheme="minorHAnsi" w:cstheme="minorHAnsi"/>
          <w:spacing w:val="1"/>
          <w:position w:val="-1"/>
          <w:sz w:val="18"/>
          <w:szCs w:val="18"/>
        </w:rPr>
        <w:t>r</w:t>
      </w:r>
      <w:r w:rsidRPr="001B6E74">
        <w:rPr>
          <w:rFonts w:asciiTheme="minorHAnsi" w:hAnsiTheme="minorHAnsi" w:cstheme="minorHAnsi"/>
          <w:position w:val="-1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1"/>
          <w:position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position w:val="-1"/>
          <w:sz w:val="18"/>
          <w:szCs w:val="18"/>
        </w:rPr>
        <w:t>g</w:t>
      </w:r>
      <w:r w:rsidRPr="001B6E74">
        <w:rPr>
          <w:rFonts w:asciiTheme="minorHAnsi" w:hAnsiTheme="minorHAnsi" w:cstheme="minorHAnsi"/>
          <w:spacing w:val="-6"/>
          <w:position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2"/>
          <w:position w:val="-1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-1"/>
          <w:position w:val="-1"/>
          <w:sz w:val="18"/>
          <w:szCs w:val="18"/>
        </w:rPr>
        <w:t>h</w:t>
      </w:r>
      <w:r w:rsidRPr="001B6E74">
        <w:rPr>
          <w:rFonts w:asciiTheme="minorHAnsi" w:hAnsiTheme="minorHAnsi" w:cstheme="minorHAnsi"/>
          <w:spacing w:val="1"/>
          <w:position w:val="-1"/>
          <w:sz w:val="18"/>
          <w:szCs w:val="18"/>
        </w:rPr>
        <w:t>or</w:t>
      </w:r>
      <w:r w:rsidRPr="001B6E74">
        <w:rPr>
          <w:rFonts w:asciiTheme="minorHAnsi" w:hAnsiTheme="minorHAnsi" w:cstheme="minorHAnsi"/>
          <w:position w:val="-1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-4"/>
          <w:position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position w:val="-1"/>
          <w:sz w:val="18"/>
          <w:szCs w:val="18"/>
        </w:rPr>
        <w:t>te</w:t>
      </w:r>
      <w:r w:rsidRPr="001B6E74">
        <w:rPr>
          <w:rFonts w:asciiTheme="minorHAnsi" w:hAnsiTheme="minorHAnsi" w:cstheme="minorHAnsi"/>
          <w:spacing w:val="3"/>
          <w:position w:val="-1"/>
          <w:sz w:val="18"/>
          <w:szCs w:val="18"/>
        </w:rPr>
        <w:t>r</w:t>
      </w:r>
      <w:r w:rsidRPr="001B6E74">
        <w:rPr>
          <w:rFonts w:asciiTheme="minorHAnsi" w:hAnsiTheme="minorHAnsi" w:cstheme="minorHAnsi"/>
          <w:position w:val="-1"/>
          <w:sz w:val="18"/>
          <w:szCs w:val="18"/>
        </w:rPr>
        <w:t>m</w:t>
      </w:r>
      <w:r w:rsidRPr="001B6E74">
        <w:rPr>
          <w:rFonts w:asciiTheme="minorHAnsi" w:hAnsiTheme="minorHAnsi" w:cstheme="minorHAnsi"/>
          <w:spacing w:val="-8"/>
          <w:position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position w:val="-1"/>
          <w:sz w:val="18"/>
          <w:szCs w:val="18"/>
        </w:rPr>
        <w:t>p</w:t>
      </w:r>
      <w:r w:rsidRPr="001B6E74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1"/>
          <w:position w:val="-1"/>
          <w:sz w:val="18"/>
          <w:szCs w:val="18"/>
        </w:rPr>
        <w:t>r</w:t>
      </w:r>
      <w:r w:rsidRPr="001B6E74">
        <w:rPr>
          <w:rFonts w:asciiTheme="minorHAnsi" w:hAnsiTheme="minorHAnsi" w:cstheme="minorHAnsi"/>
          <w:position w:val="-1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1"/>
          <w:position w:val="-1"/>
          <w:sz w:val="18"/>
          <w:szCs w:val="18"/>
        </w:rPr>
        <w:t>od</w:t>
      </w:r>
      <w:r w:rsidRPr="001B6E74">
        <w:rPr>
          <w:rFonts w:asciiTheme="minorHAnsi" w:hAnsiTheme="minorHAnsi" w:cstheme="minorHAnsi"/>
          <w:position w:val="-1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-6"/>
          <w:position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position w:val="-1"/>
          <w:sz w:val="18"/>
          <w:szCs w:val="18"/>
        </w:rPr>
        <w:t>o</w:t>
      </w:r>
      <w:r w:rsidRPr="001B6E74">
        <w:rPr>
          <w:rFonts w:asciiTheme="minorHAnsi" w:hAnsiTheme="minorHAnsi" w:cstheme="minorHAnsi"/>
          <w:position w:val="-1"/>
          <w:sz w:val="18"/>
          <w:szCs w:val="18"/>
        </w:rPr>
        <w:t>f</w:t>
      </w:r>
      <w:r w:rsidRPr="001B6E74">
        <w:rPr>
          <w:rFonts w:asciiTheme="minorHAnsi" w:hAnsiTheme="minorHAnsi" w:cstheme="minorHAnsi"/>
          <w:spacing w:val="-3"/>
          <w:position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position w:val="-1"/>
          <w:sz w:val="18"/>
          <w:szCs w:val="18"/>
        </w:rPr>
        <w:t>tea</w:t>
      </w:r>
      <w:r w:rsidRPr="001B6E74">
        <w:rPr>
          <w:rFonts w:asciiTheme="minorHAnsi" w:hAnsiTheme="minorHAnsi" w:cstheme="minorHAnsi"/>
          <w:spacing w:val="1"/>
          <w:position w:val="-1"/>
          <w:sz w:val="18"/>
          <w:szCs w:val="18"/>
        </w:rPr>
        <w:t>c</w:t>
      </w:r>
      <w:r w:rsidRPr="001B6E74">
        <w:rPr>
          <w:rFonts w:asciiTheme="minorHAnsi" w:hAnsiTheme="minorHAnsi" w:cstheme="minorHAnsi"/>
          <w:spacing w:val="-1"/>
          <w:position w:val="-1"/>
          <w:sz w:val="18"/>
          <w:szCs w:val="18"/>
        </w:rPr>
        <w:t>h</w:t>
      </w:r>
      <w:r w:rsidRPr="001B6E74">
        <w:rPr>
          <w:rFonts w:asciiTheme="minorHAnsi" w:hAnsiTheme="minorHAnsi" w:cstheme="minorHAnsi"/>
          <w:position w:val="-1"/>
          <w:sz w:val="18"/>
          <w:szCs w:val="18"/>
        </w:rPr>
        <w:t>er</w:t>
      </w:r>
      <w:r w:rsidRPr="001B6E74">
        <w:rPr>
          <w:rFonts w:asciiTheme="minorHAnsi" w:hAnsiTheme="minorHAnsi" w:cstheme="minorHAnsi"/>
          <w:spacing w:val="-5"/>
          <w:position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position w:val="-1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1"/>
          <w:position w:val="-1"/>
          <w:sz w:val="18"/>
          <w:szCs w:val="18"/>
        </w:rPr>
        <w:t>b</w:t>
      </w:r>
      <w:r w:rsidRPr="001B6E74">
        <w:rPr>
          <w:rFonts w:asciiTheme="minorHAnsi" w:hAnsiTheme="minorHAnsi" w:cstheme="minorHAnsi"/>
          <w:spacing w:val="-1"/>
          <w:position w:val="-1"/>
          <w:sz w:val="18"/>
          <w:szCs w:val="18"/>
        </w:rPr>
        <w:t>s</w:t>
      </w:r>
      <w:r w:rsidRPr="001B6E74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position w:val="-1"/>
          <w:sz w:val="18"/>
          <w:szCs w:val="18"/>
        </w:rPr>
        <w:t>c</w:t>
      </w:r>
      <w:r w:rsidRPr="001B6E74">
        <w:rPr>
          <w:rFonts w:asciiTheme="minorHAnsi" w:hAnsiTheme="minorHAnsi" w:cstheme="minorHAnsi"/>
          <w:spacing w:val="8"/>
          <w:position w:val="-1"/>
          <w:sz w:val="18"/>
          <w:szCs w:val="18"/>
        </w:rPr>
        <w:t>e</w:t>
      </w:r>
      <w:r w:rsidRPr="001B6E74">
        <w:rPr>
          <w:rFonts w:asciiTheme="minorHAnsi" w:hAnsiTheme="minorHAnsi" w:cstheme="minorHAnsi"/>
          <w:position w:val="-1"/>
          <w:sz w:val="18"/>
          <w:szCs w:val="18"/>
        </w:rPr>
        <w:t>.</w:t>
      </w:r>
    </w:p>
    <w:p w14:paraId="24FFE871" w14:textId="77777777" w:rsidR="00A5491C" w:rsidRPr="001B6E74" w:rsidRDefault="001B6E74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1B6E74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1B6E74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1B6E74">
        <w:rPr>
          <w:rFonts w:asciiTheme="minorHAnsi" w:hAnsiTheme="minorHAnsi" w:cstheme="minorHAnsi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g</w:t>
      </w:r>
      <w:r w:rsidRPr="001B6E74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cla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ro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1B6E74">
        <w:rPr>
          <w:rFonts w:asciiTheme="minorHAnsi" w:hAnsiTheme="minorHAnsi" w:cstheme="minorHAnsi"/>
          <w:sz w:val="18"/>
          <w:szCs w:val="18"/>
        </w:rPr>
        <w:t>m</w:t>
      </w:r>
      <w:r w:rsidRPr="001B6E74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b</w:t>
      </w:r>
      <w:r w:rsidRPr="001B6E74">
        <w:rPr>
          <w:rFonts w:asciiTheme="minorHAnsi" w:hAnsiTheme="minorHAnsi" w:cstheme="minorHAnsi"/>
          <w:sz w:val="18"/>
          <w:szCs w:val="18"/>
        </w:rPr>
        <w:t>y</w:t>
      </w:r>
      <w:r w:rsidRPr="001B6E7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1B6E74">
        <w:rPr>
          <w:rFonts w:asciiTheme="minorHAnsi" w:hAnsiTheme="minorHAnsi" w:cstheme="minorHAnsi"/>
          <w:sz w:val="18"/>
          <w:szCs w:val="18"/>
        </w:rPr>
        <w:t>ti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g</w:t>
      </w:r>
      <w:r w:rsidRPr="001B6E74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1B6E74">
        <w:rPr>
          <w:rFonts w:asciiTheme="minorHAnsi" w:hAnsiTheme="minorHAnsi" w:cstheme="minorHAnsi"/>
          <w:sz w:val="18"/>
          <w:szCs w:val="18"/>
        </w:rPr>
        <w:t>l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1B6E74">
        <w:rPr>
          <w:rFonts w:asciiTheme="minorHAnsi" w:hAnsiTheme="minorHAnsi" w:cstheme="minorHAnsi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d</w:t>
      </w:r>
      <w:r w:rsidRPr="001B6E7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l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1B6E74">
        <w:rPr>
          <w:rFonts w:asciiTheme="minorHAnsi" w:hAnsiTheme="minorHAnsi" w:cstheme="minorHAnsi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1B6E74">
        <w:rPr>
          <w:rFonts w:asciiTheme="minorHAnsi" w:hAnsiTheme="minorHAnsi" w:cstheme="minorHAnsi"/>
          <w:sz w:val="18"/>
          <w:szCs w:val="18"/>
        </w:rPr>
        <w:t>.</w:t>
      </w:r>
    </w:p>
    <w:p w14:paraId="0884F9D1" w14:textId="77777777" w:rsidR="00A5491C" w:rsidRPr="001B6E74" w:rsidRDefault="001B6E74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1B6E74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1B6E74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C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mm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ic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1B6E74">
        <w:rPr>
          <w:rFonts w:asciiTheme="minorHAnsi" w:hAnsiTheme="minorHAnsi" w:cstheme="minorHAnsi"/>
          <w:sz w:val="18"/>
          <w:szCs w:val="18"/>
        </w:rPr>
        <w:t>ti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g</w:t>
      </w:r>
      <w:r w:rsidRPr="001B6E74">
        <w:rPr>
          <w:rFonts w:asciiTheme="minorHAnsi" w:hAnsiTheme="minorHAnsi" w:cstheme="minorHAnsi"/>
          <w:spacing w:val="-1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1B6E74">
        <w:rPr>
          <w:rFonts w:asciiTheme="minorHAnsi" w:hAnsiTheme="minorHAnsi" w:cstheme="minorHAnsi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1B6E74">
        <w:rPr>
          <w:rFonts w:asciiTheme="minorHAnsi" w:hAnsiTheme="minorHAnsi" w:cstheme="minorHAnsi"/>
          <w:sz w:val="18"/>
          <w:szCs w:val="18"/>
        </w:rPr>
        <w:t>h</w:t>
      </w:r>
      <w:r w:rsidRPr="001B6E7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1B6E74">
        <w:rPr>
          <w:rFonts w:asciiTheme="minorHAnsi" w:hAnsiTheme="minorHAnsi" w:cstheme="minorHAnsi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1B6E74">
        <w:rPr>
          <w:rFonts w:asciiTheme="minorHAnsi" w:hAnsiTheme="minorHAnsi" w:cstheme="minorHAnsi"/>
          <w:sz w:val="18"/>
          <w:szCs w:val="18"/>
        </w:rPr>
        <w:t>,</w:t>
      </w:r>
      <w:r w:rsidRPr="001B6E7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1B6E74">
        <w:rPr>
          <w:rFonts w:asciiTheme="minorHAnsi" w:hAnsiTheme="minorHAnsi" w:cstheme="minorHAnsi"/>
          <w:sz w:val="18"/>
          <w:szCs w:val="18"/>
        </w:rPr>
        <w:t>ils</w:t>
      </w:r>
      <w:r w:rsidRPr="001B6E74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d</w:t>
      </w:r>
      <w:r w:rsidRPr="001B6E7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1B6E74">
        <w:rPr>
          <w:rFonts w:asciiTheme="minorHAnsi" w:hAnsiTheme="minorHAnsi" w:cstheme="minorHAnsi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1B6E74">
        <w:rPr>
          <w:rFonts w:asciiTheme="minorHAnsi" w:hAnsiTheme="minorHAnsi" w:cstheme="minorHAnsi"/>
          <w:sz w:val="18"/>
          <w:szCs w:val="18"/>
        </w:rPr>
        <w:t>er</w:t>
      </w:r>
      <w:r w:rsidRPr="001B6E7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tea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1B6E74">
        <w:rPr>
          <w:rFonts w:asciiTheme="minorHAnsi" w:hAnsiTheme="minorHAnsi" w:cstheme="minorHAnsi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1B6E74">
        <w:rPr>
          <w:rFonts w:asciiTheme="minorHAnsi" w:hAnsiTheme="minorHAnsi" w:cstheme="minorHAnsi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7"/>
          <w:sz w:val="18"/>
          <w:szCs w:val="18"/>
        </w:rPr>
        <w:t>r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gu</w:t>
      </w:r>
      <w:r w:rsidRPr="001B6E74">
        <w:rPr>
          <w:rFonts w:asciiTheme="minorHAnsi" w:hAnsiTheme="minorHAnsi" w:cstheme="minorHAnsi"/>
          <w:sz w:val="18"/>
          <w:szCs w:val="18"/>
        </w:rPr>
        <w:t>lar</w:t>
      </w:r>
      <w:r w:rsidRPr="001B6E7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1B6E74">
        <w:rPr>
          <w:rFonts w:asciiTheme="minorHAnsi" w:hAnsiTheme="minorHAnsi" w:cstheme="minorHAnsi"/>
          <w:sz w:val="18"/>
          <w:szCs w:val="18"/>
        </w:rPr>
        <w:t>asi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1B6E74">
        <w:rPr>
          <w:rFonts w:asciiTheme="minorHAnsi" w:hAnsiTheme="minorHAnsi" w:cstheme="minorHAnsi"/>
          <w:sz w:val="18"/>
          <w:szCs w:val="18"/>
        </w:rPr>
        <w:t>.</w:t>
      </w:r>
    </w:p>
    <w:p w14:paraId="70707454" w14:textId="77777777" w:rsidR="00A5491C" w:rsidRPr="001B6E74" w:rsidRDefault="001B6E74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1B6E74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1B6E74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P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1B6E74">
        <w:rPr>
          <w:rFonts w:asciiTheme="minorHAnsi" w:hAnsiTheme="minorHAnsi" w:cstheme="minorHAnsi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1B6E74">
        <w:rPr>
          <w:rFonts w:asciiTheme="minorHAnsi" w:hAnsiTheme="minorHAnsi" w:cstheme="minorHAnsi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g</w:t>
      </w:r>
      <w:r w:rsidRPr="001B6E74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d</w:t>
      </w:r>
      <w:r w:rsidRPr="001B6E7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1B6E74">
        <w:rPr>
          <w:rFonts w:asciiTheme="minorHAnsi" w:hAnsiTheme="minorHAnsi" w:cstheme="minorHAnsi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1B6E74">
        <w:rPr>
          <w:rFonts w:asciiTheme="minorHAnsi" w:hAnsiTheme="minorHAnsi" w:cstheme="minorHAnsi"/>
          <w:sz w:val="18"/>
          <w:szCs w:val="18"/>
        </w:rPr>
        <w:t>te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g</w:t>
      </w:r>
      <w:r w:rsidRPr="001B6E74">
        <w:rPr>
          <w:rFonts w:asciiTheme="minorHAnsi" w:hAnsiTheme="minorHAnsi" w:cstheme="minorHAnsi"/>
          <w:spacing w:val="-1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1B6E74">
        <w:rPr>
          <w:rFonts w:asciiTheme="minorHAnsi" w:hAnsiTheme="minorHAnsi" w:cstheme="minorHAnsi"/>
          <w:sz w:val="18"/>
          <w:szCs w:val="18"/>
        </w:rPr>
        <w:t>ests</w:t>
      </w:r>
      <w:r w:rsidRPr="001B6E7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d</w:t>
      </w:r>
      <w:r w:rsidRPr="001B6E7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x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s</w:t>
      </w:r>
      <w:r w:rsidRPr="001B6E74">
        <w:rPr>
          <w:rFonts w:asciiTheme="minorHAnsi" w:hAnsiTheme="minorHAnsi" w:cstheme="minorHAnsi"/>
          <w:sz w:val="18"/>
          <w:szCs w:val="18"/>
        </w:rPr>
        <w:t>.</w:t>
      </w:r>
    </w:p>
    <w:p w14:paraId="252BBD91" w14:textId="77777777" w:rsidR="00A5491C" w:rsidRPr="001B6E74" w:rsidRDefault="001B6E74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1B6E74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1B6E74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Wr</w:t>
      </w:r>
      <w:r w:rsidRPr="001B6E74">
        <w:rPr>
          <w:rFonts w:asciiTheme="minorHAnsi" w:hAnsiTheme="minorHAnsi" w:cstheme="minorHAnsi"/>
          <w:sz w:val="18"/>
          <w:szCs w:val="18"/>
        </w:rPr>
        <w:t>iti</w:t>
      </w:r>
      <w:r w:rsidRPr="001B6E74">
        <w:rPr>
          <w:rFonts w:asciiTheme="minorHAnsi" w:hAnsiTheme="minorHAnsi" w:cstheme="minorHAnsi"/>
          <w:spacing w:val="-2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g</w:t>
      </w:r>
      <w:r w:rsidRPr="001B6E7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1B6E74">
        <w:rPr>
          <w:rFonts w:asciiTheme="minorHAnsi" w:hAnsiTheme="minorHAnsi" w:cstheme="minorHAnsi"/>
          <w:sz w:val="18"/>
          <w:szCs w:val="18"/>
        </w:rPr>
        <w:t>p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d</w:t>
      </w:r>
      <w:r w:rsidRPr="001B6E7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lea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g</w:t>
      </w:r>
      <w:r w:rsidRPr="001B6E74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te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1B6E74">
        <w:rPr>
          <w:rFonts w:asciiTheme="minorHAnsi" w:hAnsiTheme="minorHAnsi" w:cstheme="minorHAnsi"/>
          <w:sz w:val="18"/>
          <w:szCs w:val="18"/>
        </w:rPr>
        <w:t>c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1B6E74">
        <w:rPr>
          <w:rFonts w:asciiTheme="minorHAnsi" w:hAnsiTheme="minorHAnsi" w:cstheme="minorHAnsi"/>
          <w:sz w:val="18"/>
          <w:szCs w:val="18"/>
        </w:rPr>
        <w:t>er</w:t>
      </w:r>
      <w:r w:rsidRPr="001B6E7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 xml:space="preserve">a 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por</w:t>
      </w:r>
      <w:r w:rsidRPr="001B6E74">
        <w:rPr>
          <w:rFonts w:asciiTheme="minorHAnsi" w:hAnsiTheme="minorHAnsi" w:cstheme="minorHAnsi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b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1B6E74">
        <w:rPr>
          <w:rFonts w:asciiTheme="minorHAnsi" w:hAnsiTheme="minorHAnsi" w:cstheme="minorHAnsi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1B6E74">
        <w:rPr>
          <w:rFonts w:asciiTheme="minorHAnsi" w:hAnsiTheme="minorHAnsi" w:cstheme="minorHAnsi"/>
          <w:sz w:val="18"/>
          <w:szCs w:val="18"/>
        </w:rPr>
        <w:t>w</w:t>
      </w:r>
      <w:r w:rsidRPr="001B6E74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oo</w:t>
      </w:r>
      <w:r w:rsidRPr="001B6E74">
        <w:rPr>
          <w:rFonts w:asciiTheme="minorHAnsi" w:hAnsiTheme="minorHAnsi" w:cstheme="minorHAnsi"/>
          <w:sz w:val="18"/>
          <w:szCs w:val="18"/>
        </w:rPr>
        <w:t>l</w:t>
      </w:r>
      <w:r w:rsidRPr="001B6E74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1B6E74">
        <w:rPr>
          <w:rFonts w:asciiTheme="minorHAnsi" w:hAnsiTheme="minorHAnsi" w:cstheme="minorHAnsi"/>
          <w:sz w:val="18"/>
          <w:szCs w:val="18"/>
        </w:rPr>
        <w:t>ay</w:t>
      </w:r>
      <w:r w:rsidRPr="001B6E74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t.</w:t>
      </w:r>
    </w:p>
    <w:p w14:paraId="1A1431AE" w14:textId="77777777" w:rsidR="00A5491C" w:rsidRPr="001B6E74" w:rsidRDefault="001B6E74">
      <w:pPr>
        <w:spacing w:before="1"/>
        <w:rPr>
          <w:rFonts w:asciiTheme="minorHAnsi" w:hAnsiTheme="minorHAnsi" w:cstheme="minorHAnsi"/>
          <w:sz w:val="18"/>
          <w:szCs w:val="18"/>
        </w:rPr>
        <w:sectPr w:rsidR="00A5491C" w:rsidRPr="001B6E74">
          <w:pgSz w:w="11920" w:h="16840"/>
          <w:pgMar w:top="760" w:right="920" w:bottom="280" w:left="640" w:header="720" w:footer="720" w:gutter="0"/>
          <w:cols w:num="2" w:space="720" w:equalWidth="0">
            <w:col w:w="2330" w:space="850"/>
            <w:col w:w="7180"/>
          </w:cols>
        </w:sectPr>
      </w:pPr>
      <w:r w:rsidRPr="001B6E74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1B6E74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R</w:t>
      </w:r>
      <w:r w:rsidRPr="001B6E74">
        <w:rPr>
          <w:rFonts w:asciiTheme="minorHAnsi" w:hAnsiTheme="minorHAnsi" w:cstheme="minorHAnsi"/>
          <w:sz w:val="18"/>
          <w:szCs w:val="18"/>
        </w:rPr>
        <w:t>et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g</w:t>
      </w:r>
      <w:r w:rsidRPr="001B6E74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boo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ks</w:t>
      </w:r>
      <w:r w:rsidRPr="001B6E74">
        <w:rPr>
          <w:rFonts w:asciiTheme="minorHAnsi" w:hAnsiTheme="minorHAnsi" w:cstheme="minorHAnsi"/>
          <w:sz w:val="18"/>
          <w:szCs w:val="18"/>
        </w:rPr>
        <w:t>,</w:t>
      </w:r>
      <w:r w:rsidRPr="001B6E74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ns</w:t>
      </w:r>
      <w:r w:rsidRPr="001B6E74">
        <w:rPr>
          <w:rFonts w:asciiTheme="minorHAnsi" w:hAnsiTheme="minorHAnsi" w:cstheme="minorHAnsi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1B6E74">
        <w:rPr>
          <w:rFonts w:asciiTheme="minorHAnsi" w:hAnsiTheme="minorHAnsi" w:cstheme="minorHAnsi"/>
          <w:sz w:val="18"/>
          <w:szCs w:val="18"/>
        </w:rPr>
        <w:t>cti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1B6E74">
        <w:rPr>
          <w:rFonts w:asciiTheme="minorHAnsi" w:hAnsiTheme="minorHAnsi" w:cstheme="minorHAnsi"/>
          <w:sz w:val="18"/>
          <w:szCs w:val="18"/>
        </w:rPr>
        <w:t>l</w:t>
      </w:r>
      <w:r w:rsidRPr="001B6E7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1B6E74">
        <w:rPr>
          <w:rFonts w:asciiTheme="minorHAnsi" w:hAnsiTheme="minorHAnsi" w:cstheme="minorHAnsi"/>
          <w:sz w:val="18"/>
          <w:szCs w:val="18"/>
        </w:rPr>
        <w:t>ate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1B6E74">
        <w:rPr>
          <w:rFonts w:asciiTheme="minorHAnsi" w:hAnsiTheme="minorHAnsi" w:cstheme="minorHAnsi"/>
          <w:sz w:val="18"/>
          <w:szCs w:val="18"/>
        </w:rPr>
        <w:t>ial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1B6E74">
        <w:rPr>
          <w:rFonts w:asciiTheme="minorHAnsi" w:hAnsiTheme="minorHAnsi" w:cstheme="minorHAnsi"/>
          <w:sz w:val="18"/>
          <w:szCs w:val="18"/>
        </w:rPr>
        <w:t>,</w:t>
      </w:r>
      <w:r w:rsidRPr="001B6E74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q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1B6E74">
        <w:rPr>
          <w:rFonts w:asciiTheme="minorHAnsi" w:hAnsiTheme="minorHAnsi" w:cstheme="minorHAnsi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t,</w:t>
      </w:r>
      <w:r w:rsidRPr="001B6E74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d</w:t>
      </w:r>
      <w:r w:rsidRPr="001B6E7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k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1B6E74">
        <w:rPr>
          <w:rFonts w:asciiTheme="minorHAnsi" w:hAnsiTheme="minorHAnsi" w:cstheme="minorHAnsi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to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1B6E74">
        <w:rPr>
          <w:rFonts w:asciiTheme="minorHAnsi" w:hAnsiTheme="minorHAnsi" w:cstheme="minorHAnsi"/>
          <w:sz w:val="18"/>
          <w:szCs w:val="18"/>
        </w:rPr>
        <w:t>eir</w:t>
      </w:r>
      <w:r w:rsidRPr="001B6E7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prop</w:t>
      </w:r>
      <w:r w:rsidRPr="001B6E74">
        <w:rPr>
          <w:rFonts w:asciiTheme="minorHAnsi" w:hAnsiTheme="minorHAnsi" w:cstheme="minorHAnsi"/>
          <w:sz w:val="18"/>
          <w:szCs w:val="18"/>
        </w:rPr>
        <w:t>er</w:t>
      </w:r>
      <w:r w:rsidRPr="001B6E74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1B6E74">
        <w:rPr>
          <w:rFonts w:asciiTheme="minorHAnsi" w:hAnsiTheme="minorHAnsi" w:cstheme="minorHAnsi"/>
          <w:sz w:val="18"/>
          <w:szCs w:val="18"/>
        </w:rPr>
        <w:t>lac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e</w:t>
      </w:r>
      <w:r w:rsidRPr="001B6E74">
        <w:rPr>
          <w:rFonts w:asciiTheme="minorHAnsi" w:hAnsiTheme="minorHAnsi" w:cstheme="minorHAnsi"/>
          <w:sz w:val="18"/>
          <w:szCs w:val="18"/>
        </w:rPr>
        <w:t>.</w:t>
      </w:r>
    </w:p>
    <w:p w14:paraId="13C29710" w14:textId="77777777" w:rsidR="00A5491C" w:rsidRPr="001B6E74" w:rsidRDefault="00A5491C">
      <w:pPr>
        <w:spacing w:before="12" w:line="200" w:lineRule="exact"/>
        <w:rPr>
          <w:rFonts w:asciiTheme="minorHAnsi" w:hAnsiTheme="minorHAnsi" w:cstheme="minorHAnsi"/>
          <w:sz w:val="18"/>
          <w:szCs w:val="18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5"/>
        <w:gridCol w:w="2814"/>
        <w:gridCol w:w="2421"/>
        <w:gridCol w:w="2194"/>
      </w:tblGrid>
      <w:tr w:rsidR="001B6E74" w:rsidRPr="001B6E74" w14:paraId="588DC8BC" w14:textId="77777777" w:rsidTr="001B6E74">
        <w:trPr>
          <w:trHeight w:hRule="exact" w:val="285"/>
        </w:trPr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B29F2CB" w14:textId="77777777" w:rsidR="00A5491C" w:rsidRPr="001B6E74" w:rsidRDefault="001B6E74">
            <w:pPr>
              <w:spacing w:before="83"/>
              <w:ind w:left="40"/>
              <w:rPr>
                <w:rFonts w:asciiTheme="minorHAnsi" w:hAnsiTheme="minorHAnsi" w:cstheme="minorHAnsi"/>
                <w:sz w:val="18"/>
                <w:szCs w:val="18"/>
              </w:rPr>
            </w:pPr>
            <w:r w:rsidRPr="001B6E74">
              <w:rPr>
                <w:rFonts w:asciiTheme="minorHAnsi" w:hAnsiTheme="minorHAnsi" w:cstheme="minorHAnsi"/>
                <w:i/>
                <w:sz w:val="18"/>
                <w:szCs w:val="18"/>
              </w:rPr>
              <w:t>F</w:t>
            </w:r>
            <w:r w:rsidRPr="001B6E74">
              <w:rPr>
                <w:rFonts w:asciiTheme="minorHAnsi" w:hAnsiTheme="minorHAnsi" w:cstheme="minorHAnsi"/>
                <w:i/>
                <w:spacing w:val="-1"/>
                <w:sz w:val="18"/>
                <w:szCs w:val="18"/>
              </w:rPr>
              <w:t>r</w:t>
            </w:r>
            <w:r w:rsidRPr="001B6E74">
              <w:rPr>
                <w:rFonts w:asciiTheme="minorHAnsi" w:hAnsiTheme="minorHAnsi" w:cstheme="minorHAnsi"/>
                <w:i/>
                <w:sz w:val="18"/>
                <w:szCs w:val="18"/>
              </w:rPr>
              <w:t>e</w:t>
            </w:r>
            <w:r w:rsidRPr="001B6E74">
              <w:rPr>
                <w:rFonts w:asciiTheme="minorHAnsi" w:hAnsiTheme="minorHAnsi" w:cstheme="minorHAnsi"/>
                <w:i/>
                <w:spacing w:val="1"/>
                <w:sz w:val="18"/>
                <w:szCs w:val="18"/>
              </w:rPr>
              <w:t>n</w:t>
            </w:r>
            <w:r w:rsidRPr="001B6E74">
              <w:rPr>
                <w:rFonts w:asciiTheme="minorHAnsi" w:hAnsiTheme="minorHAnsi" w:cstheme="minorHAnsi"/>
                <w:i/>
                <w:sz w:val="18"/>
                <w:szCs w:val="18"/>
              </w:rPr>
              <w:t>ch</w:t>
            </w:r>
            <w:r w:rsidRPr="001B6E74">
              <w:rPr>
                <w:rFonts w:asciiTheme="minorHAnsi" w:hAnsiTheme="minorHAnsi" w:cstheme="minorHAnsi"/>
                <w:i/>
                <w:spacing w:val="-4"/>
                <w:sz w:val="18"/>
                <w:szCs w:val="18"/>
              </w:rPr>
              <w:t xml:space="preserve"> </w:t>
            </w:r>
            <w:r w:rsidRPr="001B6E74">
              <w:rPr>
                <w:rFonts w:asciiTheme="minorHAnsi" w:hAnsiTheme="minorHAnsi" w:cstheme="minorHAnsi"/>
                <w:i/>
                <w:spacing w:val="-1"/>
                <w:sz w:val="18"/>
                <w:szCs w:val="18"/>
              </w:rPr>
              <w:t>s</w:t>
            </w:r>
            <w:r w:rsidRPr="001B6E74">
              <w:rPr>
                <w:rFonts w:asciiTheme="minorHAnsi" w:hAnsiTheme="minorHAnsi" w:cstheme="minorHAnsi"/>
                <w:i/>
                <w:spacing w:val="1"/>
                <w:sz w:val="18"/>
                <w:szCs w:val="18"/>
              </w:rPr>
              <w:t>p</w:t>
            </w:r>
            <w:r w:rsidRPr="001B6E74">
              <w:rPr>
                <w:rFonts w:asciiTheme="minorHAnsi" w:hAnsiTheme="minorHAnsi" w:cstheme="minorHAnsi"/>
                <w:i/>
                <w:sz w:val="18"/>
                <w:szCs w:val="18"/>
              </w:rPr>
              <w:t>e</w:t>
            </w:r>
            <w:r w:rsidRPr="001B6E74">
              <w:rPr>
                <w:rFonts w:asciiTheme="minorHAnsi" w:hAnsiTheme="minorHAnsi" w:cstheme="minorHAnsi"/>
                <w:i/>
                <w:spacing w:val="1"/>
                <w:sz w:val="18"/>
                <w:szCs w:val="18"/>
              </w:rPr>
              <w:t>a</w:t>
            </w:r>
            <w:r w:rsidRPr="001B6E74">
              <w:rPr>
                <w:rFonts w:asciiTheme="minorHAnsi" w:hAnsiTheme="minorHAnsi" w:cstheme="minorHAnsi"/>
                <w:i/>
                <w:sz w:val="18"/>
                <w:szCs w:val="18"/>
              </w:rPr>
              <w:t>k</w:t>
            </w:r>
            <w:r w:rsidRPr="001B6E74">
              <w:rPr>
                <w:rFonts w:asciiTheme="minorHAnsi" w:hAnsiTheme="minorHAnsi" w:cstheme="minorHAnsi"/>
                <w:i/>
                <w:spacing w:val="1"/>
                <w:sz w:val="18"/>
                <w:szCs w:val="18"/>
              </w:rPr>
              <w:t>e</w:t>
            </w:r>
            <w:r w:rsidRPr="001B6E74">
              <w:rPr>
                <w:rFonts w:asciiTheme="minorHAnsi" w:hAnsiTheme="minorHAnsi" w:cstheme="minorHAnsi"/>
                <w:i/>
                <w:sz w:val="18"/>
                <w:szCs w:val="18"/>
              </w:rPr>
              <w:t>r</w:t>
            </w:r>
          </w:p>
        </w:tc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</w:tcPr>
          <w:p w14:paraId="03540F25" w14:textId="77777777" w:rsidR="00A5491C" w:rsidRPr="001B6E74" w:rsidRDefault="001B6E74">
            <w:pPr>
              <w:spacing w:before="73"/>
              <w:ind w:left="851"/>
              <w:rPr>
                <w:rFonts w:asciiTheme="minorHAnsi" w:hAnsiTheme="minorHAnsi" w:cstheme="minorHAnsi"/>
                <w:sz w:val="18"/>
                <w:szCs w:val="18"/>
              </w:rPr>
            </w:pPr>
            <w:r w:rsidRPr="001B6E74">
              <w:rPr>
                <w:rFonts w:asciiTheme="minorHAnsi" w:hAnsiTheme="minorHAnsi" w:cstheme="minorHAnsi"/>
                <w:b/>
                <w:i/>
                <w:spacing w:val="2"/>
                <w:sz w:val="18"/>
                <w:szCs w:val="18"/>
              </w:rPr>
              <w:t>S</w:t>
            </w:r>
            <w:r w:rsidRPr="001B6E74">
              <w:rPr>
                <w:rFonts w:asciiTheme="minorHAnsi" w:hAnsiTheme="minorHAnsi" w:cstheme="minorHAnsi"/>
                <w:b/>
                <w:i/>
                <w:spacing w:val="3"/>
                <w:sz w:val="18"/>
                <w:szCs w:val="18"/>
              </w:rPr>
              <w:t>c</w:t>
            </w:r>
            <w:r w:rsidRPr="001B6E74">
              <w:rPr>
                <w:rFonts w:asciiTheme="minorHAnsi" w:hAnsiTheme="minorHAnsi" w:cstheme="minorHAnsi"/>
                <w:b/>
                <w:i/>
                <w:spacing w:val="2"/>
                <w:sz w:val="18"/>
                <w:szCs w:val="18"/>
              </w:rPr>
              <w:t>h</w:t>
            </w:r>
            <w:r w:rsidRPr="001B6E74">
              <w:rPr>
                <w:rFonts w:asciiTheme="minorHAnsi" w:hAnsiTheme="minorHAnsi" w:cstheme="minorHAnsi"/>
                <w:b/>
                <w:i/>
                <w:spacing w:val="3"/>
                <w:sz w:val="18"/>
                <w:szCs w:val="18"/>
              </w:rPr>
              <w:t>oo</w:t>
            </w:r>
            <w:r w:rsidRPr="001B6E74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l</w:t>
            </w:r>
            <w:r w:rsidRPr="001B6E74">
              <w:rPr>
                <w:rFonts w:asciiTheme="minorHAnsi" w:hAnsiTheme="minorHAnsi" w:cstheme="minorHAnsi"/>
                <w:b/>
                <w:i/>
                <w:spacing w:val="-2"/>
                <w:sz w:val="18"/>
                <w:szCs w:val="18"/>
              </w:rPr>
              <w:t xml:space="preserve"> </w:t>
            </w:r>
            <w:r w:rsidRPr="001B6E74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-</w:t>
            </w:r>
            <w:r w:rsidRPr="001B6E74">
              <w:rPr>
                <w:rFonts w:asciiTheme="minorHAnsi" w:hAnsiTheme="minorHAnsi" w:cstheme="minorHAnsi"/>
                <w:b/>
                <w:i/>
                <w:spacing w:val="5"/>
                <w:sz w:val="18"/>
                <w:szCs w:val="18"/>
              </w:rPr>
              <w:t xml:space="preserve"> </w:t>
            </w:r>
            <w:r w:rsidRPr="001B6E74">
              <w:rPr>
                <w:rFonts w:asciiTheme="minorHAnsi" w:hAnsiTheme="minorHAnsi" w:cstheme="minorHAnsi"/>
                <w:b/>
                <w:i/>
                <w:spacing w:val="1"/>
                <w:sz w:val="18"/>
                <w:szCs w:val="18"/>
              </w:rPr>
              <w:t>B</w:t>
            </w:r>
            <w:r w:rsidRPr="001B6E74">
              <w:rPr>
                <w:rFonts w:asciiTheme="minorHAnsi" w:hAnsiTheme="minorHAnsi" w:cstheme="minorHAnsi"/>
                <w:b/>
                <w:i/>
                <w:spacing w:val="2"/>
                <w:sz w:val="18"/>
                <w:szCs w:val="18"/>
              </w:rPr>
              <w:t>i</w:t>
            </w:r>
            <w:r w:rsidRPr="001B6E74">
              <w:rPr>
                <w:rFonts w:asciiTheme="minorHAnsi" w:hAnsiTheme="minorHAnsi" w:cstheme="minorHAnsi"/>
                <w:b/>
                <w:i/>
                <w:spacing w:val="-1"/>
                <w:sz w:val="18"/>
                <w:szCs w:val="18"/>
              </w:rPr>
              <w:t>r</w:t>
            </w:r>
            <w:r w:rsidRPr="001B6E74">
              <w:rPr>
                <w:rFonts w:asciiTheme="minorHAnsi" w:hAnsiTheme="minorHAnsi" w:cstheme="minorHAnsi"/>
                <w:b/>
                <w:i/>
                <w:spacing w:val="6"/>
                <w:sz w:val="18"/>
                <w:szCs w:val="18"/>
              </w:rPr>
              <w:t>m</w:t>
            </w:r>
            <w:r w:rsidRPr="001B6E74">
              <w:rPr>
                <w:rFonts w:asciiTheme="minorHAnsi" w:hAnsiTheme="minorHAnsi" w:cstheme="minorHAnsi"/>
                <w:b/>
                <w:i/>
                <w:spacing w:val="2"/>
                <w:sz w:val="18"/>
                <w:szCs w:val="18"/>
              </w:rPr>
              <w:t>in</w:t>
            </w:r>
            <w:r w:rsidRPr="001B6E74">
              <w:rPr>
                <w:rFonts w:asciiTheme="minorHAnsi" w:hAnsiTheme="minorHAnsi" w:cstheme="minorHAnsi"/>
                <w:b/>
                <w:i/>
                <w:spacing w:val="3"/>
                <w:sz w:val="18"/>
                <w:szCs w:val="18"/>
              </w:rPr>
              <w:t>g</w:t>
            </w:r>
            <w:r w:rsidRPr="001B6E74">
              <w:rPr>
                <w:rFonts w:asciiTheme="minorHAnsi" w:hAnsiTheme="minorHAnsi" w:cstheme="minorHAnsi"/>
                <w:b/>
                <w:i/>
                <w:spacing w:val="2"/>
                <w:sz w:val="18"/>
                <w:szCs w:val="18"/>
              </w:rPr>
              <w:t>h</w:t>
            </w:r>
            <w:r w:rsidRPr="001B6E74">
              <w:rPr>
                <w:rFonts w:asciiTheme="minorHAnsi" w:hAnsiTheme="minorHAnsi" w:cstheme="minorHAnsi"/>
                <w:b/>
                <w:i/>
                <w:spacing w:val="1"/>
                <w:sz w:val="18"/>
                <w:szCs w:val="18"/>
              </w:rPr>
              <w:t>a</w:t>
            </w:r>
            <w:r w:rsidRPr="001B6E74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m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4AD5B729" w14:textId="77777777" w:rsidR="00A5491C" w:rsidRPr="001B6E74" w:rsidRDefault="001B6E74">
            <w:pPr>
              <w:spacing w:before="73"/>
              <w:ind w:left="81"/>
              <w:rPr>
                <w:rFonts w:asciiTheme="minorHAnsi" w:hAnsiTheme="minorHAnsi" w:cstheme="minorHAnsi"/>
                <w:sz w:val="18"/>
                <w:szCs w:val="18"/>
              </w:rPr>
            </w:pPr>
            <w:r w:rsidRPr="001B6E74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1B6E74"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SS</w:t>
            </w:r>
            <w:r w:rsidRPr="001B6E74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I</w:t>
            </w:r>
            <w:r w:rsidRPr="001B6E74"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S</w:t>
            </w:r>
            <w:r w:rsidRPr="001B6E74">
              <w:rPr>
                <w:rFonts w:asciiTheme="minorHAnsi" w:hAnsiTheme="minorHAnsi" w:cstheme="minorHAnsi"/>
                <w:spacing w:val="-11"/>
                <w:sz w:val="18"/>
                <w:szCs w:val="18"/>
              </w:rPr>
              <w:t>T</w:t>
            </w:r>
            <w:r w:rsidRPr="001B6E74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1B6E74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N</w:t>
            </w:r>
            <w:r w:rsidRPr="001B6E74">
              <w:rPr>
                <w:rFonts w:asciiTheme="minorHAnsi" w:hAnsiTheme="minorHAnsi" w:cstheme="minorHAnsi"/>
                <w:sz w:val="18"/>
                <w:szCs w:val="18"/>
              </w:rPr>
              <w:t>T</w:t>
            </w:r>
            <w:r w:rsidRPr="001B6E74">
              <w:rPr>
                <w:rFonts w:asciiTheme="minorHAnsi" w:hAnsiTheme="minorHAnsi" w:cstheme="minorHAnsi"/>
                <w:spacing w:val="-13"/>
                <w:sz w:val="18"/>
                <w:szCs w:val="18"/>
              </w:rPr>
              <w:t xml:space="preserve"> </w:t>
            </w:r>
            <w:r w:rsidRPr="001B6E74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>T</w:t>
            </w:r>
            <w:r w:rsidRPr="001B6E74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E</w:t>
            </w:r>
            <w:r w:rsidRPr="001B6E74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1B6E74">
              <w:rPr>
                <w:rFonts w:asciiTheme="minorHAnsi" w:hAnsiTheme="minorHAnsi" w:cstheme="minorHAnsi"/>
                <w:spacing w:val="1"/>
                <w:sz w:val="18"/>
                <w:szCs w:val="18"/>
              </w:rPr>
              <w:t>C</w:t>
            </w:r>
            <w:r w:rsidRPr="001B6E74"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H</w:t>
            </w:r>
            <w:r w:rsidRPr="001B6E74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E</w:t>
            </w:r>
            <w:r w:rsidRPr="001B6E74">
              <w:rPr>
                <w:rFonts w:asciiTheme="minorHAnsi" w:hAnsiTheme="minorHAnsi" w:cstheme="minorHAnsi"/>
                <w:sz w:val="18"/>
                <w:szCs w:val="18"/>
              </w:rPr>
              <w:t>R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</w:tcPr>
          <w:p w14:paraId="03E08CFF" w14:textId="77777777" w:rsidR="00A5491C" w:rsidRPr="001B6E74" w:rsidRDefault="001B6E74">
            <w:pPr>
              <w:spacing w:before="73"/>
              <w:ind w:left="240"/>
              <w:rPr>
                <w:rFonts w:asciiTheme="minorHAnsi" w:hAnsiTheme="minorHAnsi" w:cstheme="minorHAnsi"/>
                <w:sz w:val="18"/>
                <w:szCs w:val="18"/>
              </w:rPr>
            </w:pPr>
            <w:r w:rsidRPr="001B6E74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M</w:t>
            </w:r>
            <w:r w:rsidRPr="001B6E74">
              <w:rPr>
                <w:rFonts w:asciiTheme="minorHAnsi" w:hAnsiTheme="minorHAnsi" w:cstheme="minorHAnsi"/>
                <w:sz w:val="18"/>
                <w:szCs w:val="18"/>
              </w:rPr>
              <w:t>ay</w:t>
            </w:r>
            <w:r w:rsidRPr="001B6E74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 xml:space="preserve"> </w:t>
            </w:r>
            <w:r w:rsidRPr="001B6E74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200</w:t>
            </w:r>
            <w:r w:rsidRPr="001B6E74">
              <w:rPr>
                <w:rFonts w:asciiTheme="minorHAnsi" w:hAnsiTheme="minorHAnsi" w:cstheme="minorHAnsi"/>
                <w:sz w:val="18"/>
                <w:szCs w:val="18"/>
              </w:rPr>
              <w:t>8</w:t>
            </w:r>
            <w:r w:rsidRPr="001B6E74">
              <w:rPr>
                <w:rFonts w:asciiTheme="minorHAnsi" w:hAnsiTheme="minorHAnsi" w:cstheme="minorHAnsi"/>
                <w:spacing w:val="2"/>
                <w:sz w:val="18"/>
                <w:szCs w:val="18"/>
              </w:rPr>
              <w:t xml:space="preserve"> </w:t>
            </w:r>
            <w:r w:rsidRPr="001B6E74">
              <w:rPr>
                <w:rFonts w:asciiTheme="minorHAnsi" w:hAnsiTheme="minorHAnsi" w:cstheme="minorHAnsi"/>
                <w:sz w:val="18"/>
                <w:szCs w:val="18"/>
              </w:rPr>
              <w:t>–</w:t>
            </w:r>
            <w:r w:rsidRPr="001B6E74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 xml:space="preserve"> </w:t>
            </w:r>
            <w:r w:rsidRPr="001B6E74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M</w:t>
            </w:r>
            <w:r w:rsidRPr="001B6E74">
              <w:rPr>
                <w:rFonts w:asciiTheme="minorHAnsi" w:hAnsiTheme="minorHAnsi" w:cstheme="minorHAnsi"/>
                <w:sz w:val="18"/>
                <w:szCs w:val="18"/>
              </w:rPr>
              <w:t>ar</w:t>
            </w:r>
            <w:r w:rsidRPr="001B6E74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 xml:space="preserve"> </w:t>
            </w:r>
            <w:r w:rsidRPr="001B6E74">
              <w:rPr>
                <w:rFonts w:asciiTheme="minorHAnsi" w:hAnsiTheme="minorHAnsi" w:cstheme="minorHAnsi"/>
                <w:spacing w:val="1"/>
                <w:sz w:val="18"/>
                <w:szCs w:val="18"/>
              </w:rPr>
              <w:t>2</w:t>
            </w:r>
            <w:r w:rsidRPr="001B6E74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0</w:t>
            </w:r>
            <w:r w:rsidRPr="001B6E74">
              <w:rPr>
                <w:rFonts w:asciiTheme="minorHAnsi" w:hAnsiTheme="minorHAnsi" w:cstheme="minorHAnsi"/>
                <w:spacing w:val="1"/>
                <w:sz w:val="18"/>
                <w:szCs w:val="18"/>
              </w:rPr>
              <w:t>0</w:t>
            </w:r>
            <w:r w:rsidRPr="001B6E74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</w:tr>
      <w:tr w:rsidR="001B6E74" w:rsidRPr="001B6E74" w14:paraId="5D0C57C0" w14:textId="77777777" w:rsidTr="001B6E74">
        <w:trPr>
          <w:trHeight w:hRule="exact" w:val="509"/>
        </w:trPr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525AB3AE" w14:textId="77777777" w:rsidR="00A5491C" w:rsidRPr="001B6E74" w:rsidRDefault="00A5491C">
            <w:pPr>
              <w:spacing w:before="10" w:line="26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CABFCD0" w14:textId="77777777" w:rsidR="00A5491C" w:rsidRPr="001B6E74" w:rsidRDefault="001B6E74">
            <w:pPr>
              <w:ind w:left="40"/>
              <w:rPr>
                <w:rFonts w:asciiTheme="minorHAnsi" w:hAnsiTheme="minorHAnsi" w:cstheme="minorHAnsi"/>
                <w:sz w:val="18"/>
                <w:szCs w:val="18"/>
              </w:rPr>
            </w:pPr>
            <w:r w:rsidRPr="001B6E74">
              <w:rPr>
                <w:rFonts w:asciiTheme="minorHAnsi" w:hAnsiTheme="minorHAnsi" w:cstheme="minorHAnsi"/>
                <w:i/>
                <w:sz w:val="18"/>
                <w:szCs w:val="18"/>
              </w:rPr>
              <w:t>Germ</w:t>
            </w:r>
            <w:r w:rsidRPr="001B6E74">
              <w:rPr>
                <w:rFonts w:asciiTheme="minorHAnsi" w:hAnsiTheme="minorHAnsi" w:cstheme="minorHAnsi"/>
                <w:i/>
                <w:spacing w:val="1"/>
                <w:sz w:val="18"/>
                <w:szCs w:val="18"/>
              </w:rPr>
              <w:t>a</w:t>
            </w:r>
            <w:r w:rsidRPr="001B6E74">
              <w:rPr>
                <w:rFonts w:asciiTheme="minorHAnsi" w:hAnsiTheme="minorHAnsi" w:cstheme="minorHAnsi"/>
                <w:i/>
                <w:sz w:val="18"/>
                <w:szCs w:val="18"/>
              </w:rPr>
              <w:t>n</w:t>
            </w:r>
            <w:r w:rsidRPr="001B6E74">
              <w:rPr>
                <w:rFonts w:asciiTheme="minorHAnsi" w:hAnsiTheme="minorHAnsi" w:cstheme="minorHAnsi"/>
                <w:i/>
                <w:spacing w:val="-6"/>
                <w:sz w:val="18"/>
                <w:szCs w:val="18"/>
              </w:rPr>
              <w:t xml:space="preserve"> </w:t>
            </w:r>
            <w:r w:rsidRPr="001B6E74">
              <w:rPr>
                <w:rFonts w:asciiTheme="minorHAnsi" w:hAnsiTheme="minorHAnsi" w:cstheme="minorHAnsi"/>
                <w:i/>
                <w:spacing w:val="-1"/>
                <w:sz w:val="18"/>
                <w:szCs w:val="18"/>
              </w:rPr>
              <w:t>s</w:t>
            </w:r>
            <w:r w:rsidRPr="001B6E74">
              <w:rPr>
                <w:rFonts w:asciiTheme="minorHAnsi" w:hAnsiTheme="minorHAnsi" w:cstheme="minorHAnsi"/>
                <w:i/>
                <w:spacing w:val="1"/>
                <w:sz w:val="18"/>
                <w:szCs w:val="18"/>
              </w:rPr>
              <w:t>p</w:t>
            </w:r>
            <w:r w:rsidRPr="001B6E74">
              <w:rPr>
                <w:rFonts w:asciiTheme="minorHAnsi" w:hAnsiTheme="minorHAnsi" w:cstheme="minorHAnsi"/>
                <w:i/>
                <w:sz w:val="18"/>
                <w:szCs w:val="18"/>
              </w:rPr>
              <w:t>e</w:t>
            </w:r>
            <w:r w:rsidRPr="001B6E74">
              <w:rPr>
                <w:rFonts w:asciiTheme="minorHAnsi" w:hAnsiTheme="minorHAnsi" w:cstheme="minorHAnsi"/>
                <w:i/>
                <w:spacing w:val="1"/>
                <w:sz w:val="18"/>
                <w:szCs w:val="18"/>
              </w:rPr>
              <w:t>a</w:t>
            </w:r>
            <w:r w:rsidRPr="001B6E74">
              <w:rPr>
                <w:rFonts w:asciiTheme="minorHAnsi" w:hAnsiTheme="minorHAnsi" w:cstheme="minorHAnsi"/>
                <w:i/>
                <w:sz w:val="18"/>
                <w:szCs w:val="18"/>
              </w:rPr>
              <w:t>k</w:t>
            </w:r>
            <w:r w:rsidRPr="001B6E74">
              <w:rPr>
                <w:rFonts w:asciiTheme="minorHAnsi" w:hAnsiTheme="minorHAnsi" w:cstheme="minorHAnsi"/>
                <w:i/>
                <w:spacing w:val="1"/>
                <w:sz w:val="18"/>
                <w:szCs w:val="18"/>
              </w:rPr>
              <w:t>e</w:t>
            </w:r>
            <w:r w:rsidRPr="001B6E74">
              <w:rPr>
                <w:rFonts w:asciiTheme="minorHAnsi" w:hAnsiTheme="minorHAnsi" w:cstheme="minorHAnsi"/>
                <w:i/>
                <w:sz w:val="18"/>
                <w:szCs w:val="18"/>
              </w:rPr>
              <w:t>r</w:t>
            </w:r>
          </w:p>
        </w:tc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</w:tcPr>
          <w:p w14:paraId="6D0EB943" w14:textId="77777777" w:rsidR="00A5491C" w:rsidRPr="001B6E74" w:rsidRDefault="001B6E74">
            <w:pPr>
              <w:spacing w:line="220" w:lineRule="exact"/>
              <w:ind w:left="851"/>
              <w:rPr>
                <w:rFonts w:asciiTheme="minorHAnsi" w:hAnsiTheme="minorHAnsi" w:cstheme="minorHAnsi"/>
                <w:sz w:val="18"/>
                <w:szCs w:val="18"/>
              </w:rPr>
            </w:pPr>
            <w:r w:rsidRPr="001B6E74">
              <w:rPr>
                <w:rFonts w:asciiTheme="minorHAnsi" w:hAnsiTheme="minorHAnsi" w:cstheme="minorHAnsi"/>
                <w:b/>
                <w:i/>
                <w:spacing w:val="2"/>
                <w:sz w:val="18"/>
                <w:szCs w:val="18"/>
              </w:rPr>
              <w:t>S</w:t>
            </w:r>
            <w:r w:rsidRPr="001B6E74">
              <w:rPr>
                <w:rFonts w:asciiTheme="minorHAnsi" w:hAnsiTheme="minorHAnsi" w:cstheme="minorHAnsi"/>
                <w:b/>
                <w:i/>
                <w:spacing w:val="3"/>
                <w:sz w:val="18"/>
                <w:szCs w:val="18"/>
              </w:rPr>
              <w:t>c</w:t>
            </w:r>
            <w:r w:rsidRPr="001B6E74">
              <w:rPr>
                <w:rFonts w:asciiTheme="minorHAnsi" w:hAnsiTheme="minorHAnsi" w:cstheme="minorHAnsi"/>
                <w:b/>
                <w:i/>
                <w:spacing w:val="2"/>
                <w:sz w:val="18"/>
                <w:szCs w:val="18"/>
              </w:rPr>
              <w:t>h</w:t>
            </w:r>
            <w:r w:rsidRPr="001B6E74">
              <w:rPr>
                <w:rFonts w:asciiTheme="minorHAnsi" w:hAnsiTheme="minorHAnsi" w:cstheme="minorHAnsi"/>
                <w:b/>
                <w:i/>
                <w:spacing w:val="3"/>
                <w:sz w:val="18"/>
                <w:szCs w:val="18"/>
              </w:rPr>
              <w:t>oo</w:t>
            </w:r>
            <w:r w:rsidRPr="001B6E74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l</w:t>
            </w:r>
            <w:r w:rsidRPr="001B6E74">
              <w:rPr>
                <w:rFonts w:asciiTheme="minorHAnsi" w:hAnsiTheme="minorHAnsi" w:cstheme="minorHAnsi"/>
                <w:b/>
                <w:i/>
                <w:spacing w:val="-2"/>
                <w:sz w:val="18"/>
                <w:szCs w:val="18"/>
              </w:rPr>
              <w:t xml:space="preserve"> </w:t>
            </w:r>
            <w:r w:rsidRPr="001B6E74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-</w:t>
            </w:r>
            <w:r w:rsidRPr="001B6E74">
              <w:rPr>
                <w:rFonts w:asciiTheme="minorHAnsi" w:hAnsiTheme="minorHAnsi" w:cstheme="minorHAnsi"/>
                <w:b/>
                <w:i/>
                <w:spacing w:val="5"/>
                <w:sz w:val="18"/>
                <w:szCs w:val="18"/>
              </w:rPr>
              <w:t xml:space="preserve"> </w:t>
            </w:r>
            <w:r w:rsidRPr="001B6E74">
              <w:rPr>
                <w:rFonts w:asciiTheme="minorHAnsi" w:hAnsiTheme="minorHAnsi" w:cstheme="minorHAnsi"/>
                <w:b/>
                <w:i/>
                <w:spacing w:val="1"/>
                <w:sz w:val="18"/>
                <w:szCs w:val="18"/>
              </w:rPr>
              <w:t>B</w:t>
            </w:r>
            <w:r w:rsidRPr="001B6E74">
              <w:rPr>
                <w:rFonts w:asciiTheme="minorHAnsi" w:hAnsiTheme="minorHAnsi" w:cstheme="minorHAnsi"/>
                <w:b/>
                <w:i/>
                <w:spacing w:val="2"/>
                <w:sz w:val="18"/>
                <w:szCs w:val="18"/>
              </w:rPr>
              <w:t>i</w:t>
            </w:r>
            <w:r w:rsidRPr="001B6E74">
              <w:rPr>
                <w:rFonts w:asciiTheme="minorHAnsi" w:hAnsiTheme="minorHAnsi" w:cstheme="minorHAnsi"/>
                <w:b/>
                <w:i/>
                <w:spacing w:val="-1"/>
                <w:sz w:val="18"/>
                <w:szCs w:val="18"/>
              </w:rPr>
              <w:t>r</w:t>
            </w:r>
            <w:r w:rsidRPr="001B6E74">
              <w:rPr>
                <w:rFonts w:asciiTheme="minorHAnsi" w:hAnsiTheme="minorHAnsi" w:cstheme="minorHAnsi"/>
                <w:b/>
                <w:i/>
                <w:spacing w:val="6"/>
                <w:sz w:val="18"/>
                <w:szCs w:val="18"/>
              </w:rPr>
              <w:t>m</w:t>
            </w:r>
            <w:r w:rsidRPr="001B6E74">
              <w:rPr>
                <w:rFonts w:asciiTheme="minorHAnsi" w:hAnsiTheme="minorHAnsi" w:cstheme="minorHAnsi"/>
                <w:b/>
                <w:i/>
                <w:spacing w:val="2"/>
                <w:sz w:val="18"/>
                <w:szCs w:val="18"/>
              </w:rPr>
              <w:t>in</w:t>
            </w:r>
            <w:r w:rsidRPr="001B6E74">
              <w:rPr>
                <w:rFonts w:asciiTheme="minorHAnsi" w:hAnsiTheme="minorHAnsi" w:cstheme="minorHAnsi"/>
                <w:b/>
                <w:i/>
                <w:spacing w:val="3"/>
                <w:sz w:val="18"/>
                <w:szCs w:val="18"/>
              </w:rPr>
              <w:t>g</w:t>
            </w:r>
            <w:r w:rsidRPr="001B6E74">
              <w:rPr>
                <w:rFonts w:asciiTheme="minorHAnsi" w:hAnsiTheme="minorHAnsi" w:cstheme="minorHAnsi"/>
                <w:b/>
                <w:i/>
                <w:spacing w:val="2"/>
                <w:sz w:val="18"/>
                <w:szCs w:val="18"/>
              </w:rPr>
              <w:t>h</w:t>
            </w:r>
            <w:r w:rsidRPr="001B6E74">
              <w:rPr>
                <w:rFonts w:asciiTheme="minorHAnsi" w:hAnsiTheme="minorHAnsi" w:cstheme="minorHAnsi"/>
                <w:b/>
                <w:i/>
                <w:spacing w:val="1"/>
                <w:sz w:val="18"/>
                <w:szCs w:val="18"/>
              </w:rPr>
              <w:t>a</w:t>
            </w:r>
            <w:r w:rsidRPr="001B6E74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m</w:t>
            </w:r>
          </w:p>
          <w:p w14:paraId="68E6295C" w14:textId="77777777" w:rsidR="00A5491C" w:rsidRPr="001B6E74" w:rsidRDefault="001B6E74">
            <w:pPr>
              <w:spacing w:before="31"/>
              <w:ind w:left="851"/>
              <w:rPr>
                <w:rFonts w:asciiTheme="minorHAnsi" w:hAnsiTheme="minorHAnsi" w:cstheme="minorHAnsi"/>
                <w:sz w:val="18"/>
                <w:szCs w:val="18"/>
              </w:rPr>
            </w:pPr>
            <w:r w:rsidRPr="001B6E74">
              <w:rPr>
                <w:rFonts w:asciiTheme="minorHAnsi" w:hAnsiTheme="minorHAnsi" w:cstheme="minorHAnsi"/>
                <w:b/>
                <w:i/>
                <w:spacing w:val="2"/>
                <w:sz w:val="18"/>
                <w:szCs w:val="18"/>
              </w:rPr>
              <w:t>S</w:t>
            </w:r>
            <w:r w:rsidRPr="001B6E74">
              <w:rPr>
                <w:rFonts w:asciiTheme="minorHAnsi" w:hAnsiTheme="minorHAnsi" w:cstheme="minorHAnsi"/>
                <w:b/>
                <w:i/>
                <w:spacing w:val="3"/>
                <w:sz w:val="18"/>
                <w:szCs w:val="18"/>
              </w:rPr>
              <w:t>c</w:t>
            </w:r>
            <w:r w:rsidRPr="001B6E74">
              <w:rPr>
                <w:rFonts w:asciiTheme="minorHAnsi" w:hAnsiTheme="minorHAnsi" w:cstheme="minorHAnsi"/>
                <w:b/>
                <w:i/>
                <w:spacing w:val="2"/>
                <w:sz w:val="18"/>
                <w:szCs w:val="18"/>
              </w:rPr>
              <w:t>h</w:t>
            </w:r>
            <w:r w:rsidRPr="001B6E74">
              <w:rPr>
                <w:rFonts w:asciiTheme="minorHAnsi" w:hAnsiTheme="minorHAnsi" w:cstheme="minorHAnsi"/>
                <w:b/>
                <w:i/>
                <w:spacing w:val="3"/>
                <w:sz w:val="18"/>
                <w:szCs w:val="18"/>
              </w:rPr>
              <w:t>oo</w:t>
            </w:r>
            <w:r w:rsidRPr="001B6E74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l</w:t>
            </w:r>
            <w:r w:rsidRPr="001B6E74">
              <w:rPr>
                <w:rFonts w:asciiTheme="minorHAnsi" w:hAnsiTheme="minorHAnsi" w:cstheme="minorHAnsi"/>
                <w:b/>
                <w:i/>
                <w:spacing w:val="-2"/>
                <w:sz w:val="18"/>
                <w:szCs w:val="18"/>
              </w:rPr>
              <w:t xml:space="preserve"> </w:t>
            </w:r>
            <w:r w:rsidRPr="001B6E74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-</w:t>
            </w:r>
            <w:r w:rsidRPr="001B6E74">
              <w:rPr>
                <w:rFonts w:asciiTheme="minorHAnsi" w:hAnsiTheme="minorHAnsi" w:cstheme="minorHAnsi"/>
                <w:b/>
                <w:i/>
                <w:spacing w:val="5"/>
                <w:sz w:val="18"/>
                <w:szCs w:val="18"/>
              </w:rPr>
              <w:t xml:space="preserve"> </w:t>
            </w:r>
            <w:r w:rsidRPr="001B6E74">
              <w:rPr>
                <w:rFonts w:asciiTheme="minorHAnsi" w:hAnsiTheme="minorHAnsi" w:cstheme="minorHAnsi"/>
                <w:b/>
                <w:i/>
                <w:spacing w:val="1"/>
                <w:sz w:val="18"/>
                <w:szCs w:val="18"/>
              </w:rPr>
              <w:t>B</w:t>
            </w:r>
            <w:r w:rsidRPr="001B6E74">
              <w:rPr>
                <w:rFonts w:asciiTheme="minorHAnsi" w:hAnsiTheme="minorHAnsi" w:cstheme="minorHAnsi"/>
                <w:b/>
                <w:i/>
                <w:spacing w:val="2"/>
                <w:sz w:val="18"/>
                <w:szCs w:val="18"/>
              </w:rPr>
              <w:t>i</w:t>
            </w:r>
            <w:r w:rsidRPr="001B6E74">
              <w:rPr>
                <w:rFonts w:asciiTheme="minorHAnsi" w:hAnsiTheme="minorHAnsi" w:cstheme="minorHAnsi"/>
                <w:b/>
                <w:i/>
                <w:spacing w:val="-1"/>
                <w:sz w:val="18"/>
                <w:szCs w:val="18"/>
              </w:rPr>
              <w:t>r</w:t>
            </w:r>
            <w:r w:rsidRPr="001B6E74">
              <w:rPr>
                <w:rFonts w:asciiTheme="minorHAnsi" w:hAnsiTheme="minorHAnsi" w:cstheme="minorHAnsi"/>
                <w:b/>
                <w:i/>
                <w:spacing w:val="6"/>
                <w:sz w:val="18"/>
                <w:szCs w:val="18"/>
              </w:rPr>
              <w:t>m</w:t>
            </w:r>
            <w:r w:rsidRPr="001B6E74">
              <w:rPr>
                <w:rFonts w:asciiTheme="minorHAnsi" w:hAnsiTheme="minorHAnsi" w:cstheme="minorHAnsi"/>
                <w:b/>
                <w:i/>
                <w:spacing w:val="2"/>
                <w:sz w:val="18"/>
                <w:szCs w:val="18"/>
              </w:rPr>
              <w:t>in</w:t>
            </w:r>
            <w:r w:rsidRPr="001B6E74">
              <w:rPr>
                <w:rFonts w:asciiTheme="minorHAnsi" w:hAnsiTheme="minorHAnsi" w:cstheme="minorHAnsi"/>
                <w:b/>
                <w:i/>
                <w:spacing w:val="3"/>
                <w:sz w:val="18"/>
                <w:szCs w:val="18"/>
              </w:rPr>
              <w:t>g</w:t>
            </w:r>
            <w:r w:rsidRPr="001B6E74">
              <w:rPr>
                <w:rFonts w:asciiTheme="minorHAnsi" w:hAnsiTheme="minorHAnsi" w:cstheme="minorHAnsi"/>
                <w:b/>
                <w:i/>
                <w:spacing w:val="2"/>
                <w:sz w:val="18"/>
                <w:szCs w:val="18"/>
              </w:rPr>
              <w:t>h</w:t>
            </w:r>
            <w:r w:rsidRPr="001B6E74">
              <w:rPr>
                <w:rFonts w:asciiTheme="minorHAnsi" w:hAnsiTheme="minorHAnsi" w:cstheme="minorHAnsi"/>
                <w:b/>
                <w:i/>
                <w:spacing w:val="1"/>
                <w:sz w:val="18"/>
                <w:szCs w:val="18"/>
              </w:rPr>
              <w:t>a</w:t>
            </w:r>
            <w:r w:rsidRPr="001B6E74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m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60CDAF86" w14:textId="77777777" w:rsidR="00A5491C" w:rsidRPr="001B6E74" w:rsidRDefault="001B6E74">
            <w:pPr>
              <w:spacing w:line="220" w:lineRule="exact"/>
              <w:ind w:left="81"/>
              <w:rPr>
                <w:rFonts w:asciiTheme="minorHAnsi" w:hAnsiTheme="minorHAnsi" w:cstheme="minorHAnsi"/>
                <w:sz w:val="18"/>
                <w:szCs w:val="18"/>
              </w:rPr>
            </w:pPr>
            <w:r w:rsidRPr="001B6E74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1B6E74"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SS</w:t>
            </w:r>
            <w:r w:rsidRPr="001B6E74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I</w:t>
            </w:r>
            <w:r w:rsidRPr="001B6E74"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S</w:t>
            </w:r>
            <w:r w:rsidRPr="001B6E74">
              <w:rPr>
                <w:rFonts w:asciiTheme="minorHAnsi" w:hAnsiTheme="minorHAnsi" w:cstheme="minorHAnsi"/>
                <w:spacing w:val="-11"/>
                <w:sz w:val="18"/>
                <w:szCs w:val="18"/>
              </w:rPr>
              <w:t>T</w:t>
            </w:r>
            <w:r w:rsidRPr="001B6E74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1B6E74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N</w:t>
            </w:r>
            <w:r w:rsidRPr="001B6E74">
              <w:rPr>
                <w:rFonts w:asciiTheme="minorHAnsi" w:hAnsiTheme="minorHAnsi" w:cstheme="minorHAnsi"/>
                <w:sz w:val="18"/>
                <w:szCs w:val="18"/>
              </w:rPr>
              <w:t>T</w:t>
            </w:r>
            <w:r w:rsidRPr="001B6E74">
              <w:rPr>
                <w:rFonts w:asciiTheme="minorHAnsi" w:hAnsiTheme="minorHAnsi" w:cstheme="minorHAnsi"/>
                <w:spacing w:val="-15"/>
                <w:sz w:val="18"/>
                <w:szCs w:val="18"/>
              </w:rPr>
              <w:t xml:space="preserve"> </w:t>
            </w:r>
            <w:r w:rsidRPr="001B6E74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>T</w:t>
            </w:r>
            <w:r w:rsidRPr="001B6E74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E</w:t>
            </w:r>
            <w:r w:rsidRPr="001B6E74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1B6E74"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CH</w:t>
            </w:r>
            <w:r w:rsidRPr="001B6E74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E</w:t>
            </w:r>
            <w:r w:rsidRPr="001B6E74">
              <w:rPr>
                <w:rFonts w:asciiTheme="minorHAnsi" w:hAnsiTheme="minorHAnsi" w:cstheme="minorHAnsi"/>
                <w:sz w:val="18"/>
                <w:szCs w:val="18"/>
              </w:rPr>
              <w:t>R</w:t>
            </w:r>
          </w:p>
          <w:p w14:paraId="4DD3803F" w14:textId="77777777" w:rsidR="00A5491C" w:rsidRPr="001B6E74" w:rsidRDefault="001B6E74">
            <w:pPr>
              <w:spacing w:before="31"/>
              <w:ind w:left="81"/>
              <w:rPr>
                <w:rFonts w:asciiTheme="minorHAnsi" w:hAnsiTheme="minorHAnsi" w:cstheme="minorHAnsi"/>
                <w:sz w:val="18"/>
                <w:szCs w:val="18"/>
              </w:rPr>
            </w:pPr>
            <w:r w:rsidRPr="001B6E74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1B6E74"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SS</w:t>
            </w:r>
            <w:r w:rsidRPr="001B6E74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I</w:t>
            </w:r>
            <w:r w:rsidRPr="001B6E74"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S</w:t>
            </w:r>
            <w:r w:rsidRPr="001B6E74">
              <w:rPr>
                <w:rFonts w:asciiTheme="minorHAnsi" w:hAnsiTheme="minorHAnsi" w:cstheme="minorHAnsi"/>
                <w:spacing w:val="-11"/>
                <w:sz w:val="18"/>
                <w:szCs w:val="18"/>
              </w:rPr>
              <w:t>T</w:t>
            </w:r>
            <w:r w:rsidRPr="001B6E74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1B6E74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N</w:t>
            </w:r>
            <w:r w:rsidRPr="001B6E74">
              <w:rPr>
                <w:rFonts w:asciiTheme="minorHAnsi" w:hAnsiTheme="minorHAnsi" w:cstheme="minorHAnsi"/>
                <w:sz w:val="18"/>
                <w:szCs w:val="18"/>
              </w:rPr>
              <w:t>T</w:t>
            </w:r>
            <w:r w:rsidRPr="001B6E74">
              <w:rPr>
                <w:rFonts w:asciiTheme="minorHAnsi" w:hAnsiTheme="minorHAnsi" w:cstheme="minorHAnsi"/>
                <w:spacing w:val="-15"/>
                <w:sz w:val="18"/>
                <w:szCs w:val="18"/>
              </w:rPr>
              <w:t xml:space="preserve"> </w:t>
            </w:r>
            <w:r w:rsidRPr="001B6E74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>T</w:t>
            </w:r>
            <w:r w:rsidRPr="001B6E74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E</w:t>
            </w:r>
            <w:r w:rsidRPr="001B6E74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1B6E74"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CH</w:t>
            </w:r>
            <w:r w:rsidRPr="001B6E74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E</w:t>
            </w:r>
            <w:r w:rsidRPr="001B6E74">
              <w:rPr>
                <w:rFonts w:asciiTheme="minorHAnsi" w:hAnsiTheme="minorHAnsi" w:cstheme="minorHAnsi"/>
                <w:sz w:val="18"/>
                <w:szCs w:val="18"/>
              </w:rPr>
              <w:t>R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</w:tcPr>
          <w:p w14:paraId="45EBBF30" w14:textId="77777777" w:rsidR="00A5491C" w:rsidRPr="001B6E74" w:rsidRDefault="001B6E74">
            <w:pPr>
              <w:spacing w:line="220" w:lineRule="exact"/>
              <w:ind w:left="235"/>
              <w:rPr>
                <w:rFonts w:asciiTheme="minorHAnsi" w:hAnsiTheme="minorHAnsi" w:cstheme="minorHAnsi"/>
                <w:sz w:val="18"/>
                <w:szCs w:val="18"/>
              </w:rPr>
            </w:pPr>
            <w:r w:rsidRPr="001B6E74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M</w:t>
            </w:r>
            <w:r w:rsidRPr="001B6E74">
              <w:rPr>
                <w:rFonts w:asciiTheme="minorHAnsi" w:hAnsiTheme="minorHAnsi" w:cstheme="minorHAnsi"/>
                <w:sz w:val="18"/>
                <w:szCs w:val="18"/>
              </w:rPr>
              <w:t>ay</w:t>
            </w:r>
            <w:r w:rsidRPr="001B6E74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 xml:space="preserve"> </w:t>
            </w:r>
            <w:r w:rsidRPr="001B6E74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20</w:t>
            </w:r>
            <w:r w:rsidRPr="001B6E74">
              <w:rPr>
                <w:rFonts w:asciiTheme="minorHAnsi" w:hAnsiTheme="minorHAnsi" w:cstheme="minorHAnsi"/>
                <w:spacing w:val="9"/>
                <w:sz w:val="18"/>
                <w:szCs w:val="18"/>
              </w:rPr>
              <w:t>0</w:t>
            </w:r>
            <w:r w:rsidRPr="001B6E74">
              <w:rPr>
                <w:rFonts w:asciiTheme="minorHAnsi" w:hAnsiTheme="minorHAnsi" w:cstheme="minorHAnsi"/>
                <w:sz w:val="18"/>
                <w:szCs w:val="18"/>
              </w:rPr>
              <w:t>7 –</w:t>
            </w:r>
            <w:r w:rsidRPr="001B6E74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 xml:space="preserve"> </w:t>
            </w:r>
            <w:r w:rsidRPr="001B6E74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Ma</w:t>
            </w:r>
            <w:r w:rsidRPr="001B6E74">
              <w:rPr>
                <w:rFonts w:asciiTheme="minorHAnsi" w:hAnsiTheme="minorHAnsi" w:cstheme="minorHAnsi"/>
                <w:sz w:val="18"/>
                <w:szCs w:val="18"/>
              </w:rPr>
              <w:t>y</w:t>
            </w:r>
            <w:r w:rsidRPr="001B6E74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 xml:space="preserve"> </w:t>
            </w:r>
            <w:r w:rsidRPr="001B6E74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2</w:t>
            </w:r>
            <w:r w:rsidRPr="001B6E74">
              <w:rPr>
                <w:rFonts w:asciiTheme="minorHAnsi" w:hAnsiTheme="minorHAnsi" w:cstheme="minorHAnsi"/>
                <w:spacing w:val="1"/>
                <w:sz w:val="18"/>
                <w:szCs w:val="18"/>
              </w:rPr>
              <w:t>0</w:t>
            </w:r>
            <w:r w:rsidRPr="001B6E74">
              <w:rPr>
                <w:rFonts w:asciiTheme="minorHAnsi" w:hAnsiTheme="minorHAnsi" w:cstheme="minorHAnsi"/>
                <w:spacing w:val="4"/>
                <w:sz w:val="18"/>
                <w:szCs w:val="18"/>
              </w:rPr>
              <w:t>0</w:t>
            </w:r>
            <w:r w:rsidRPr="001B6E74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  <w:p w14:paraId="0012672A" w14:textId="77777777" w:rsidR="00A5491C" w:rsidRPr="001B6E74" w:rsidRDefault="001B6E74">
            <w:pPr>
              <w:spacing w:before="31"/>
              <w:ind w:left="235"/>
              <w:rPr>
                <w:rFonts w:asciiTheme="minorHAnsi" w:hAnsiTheme="minorHAnsi" w:cstheme="minorHAnsi"/>
                <w:sz w:val="18"/>
                <w:szCs w:val="18"/>
              </w:rPr>
            </w:pPr>
            <w:r w:rsidRPr="001B6E74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M</w:t>
            </w:r>
            <w:r w:rsidRPr="001B6E74">
              <w:rPr>
                <w:rFonts w:asciiTheme="minorHAnsi" w:hAnsiTheme="minorHAnsi" w:cstheme="minorHAnsi"/>
                <w:sz w:val="18"/>
                <w:szCs w:val="18"/>
              </w:rPr>
              <w:t>ay</w:t>
            </w:r>
            <w:r w:rsidRPr="001B6E74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 xml:space="preserve"> </w:t>
            </w:r>
            <w:r w:rsidRPr="001B6E74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20</w:t>
            </w:r>
            <w:r w:rsidRPr="001B6E74">
              <w:rPr>
                <w:rFonts w:asciiTheme="minorHAnsi" w:hAnsiTheme="minorHAnsi" w:cstheme="minorHAnsi"/>
                <w:spacing w:val="9"/>
                <w:sz w:val="18"/>
                <w:szCs w:val="18"/>
              </w:rPr>
              <w:t>0</w:t>
            </w:r>
            <w:r w:rsidRPr="001B6E74">
              <w:rPr>
                <w:rFonts w:asciiTheme="minorHAnsi" w:hAnsiTheme="minorHAnsi" w:cstheme="minorHAnsi"/>
                <w:sz w:val="18"/>
                <w:szCs w:val="18"/>
              </w:rPr>
              <w:t>6 –</w:t>
            </w:r>
            <w:r w:rsidRPr="001B6E74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 xml:space="preserve"> </w:t>
            </w:r>
            <w:r w:rsidRPr="001B6E74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M</w:t>
            </w:r>
            <w:r w:rsidRPr="001B6E74">
              <w:rPr>
                <w:rFonts w:asciiTheme="minorHAnsi" w:hAnsiTheme="minorHAnsi" w:cstheme="minorHAnsi"/>
                <w:sz w:val="18"/>
                <w:szCs w:val="18"/>
              </w:rPr>
              <w:t>ar</w:t>
            </w:r>
            <w:r w:rsidRPr="001B6E74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 xml:space="preserve"> </w:t>
            </w:r>
            <w:r w:rsidRPr="001B6E74">
              <w:rPr>
                <w:rFonts w:asciiTheme="minorHAnsi" w:hAnsiTheme="minorHAnsi" w:cstheme="minorHAnsi"/>
                <w:spacing w:val="1"/>
                <w:sz w:val="18"/>
                <w:szCs w:val="18"/>
              </w:rPr>
              <w:t>2</w:t>
            </w:r>
            <w:r w:rsidRPr="001B6E74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0</w:t>
            </w:r>
            <w:r w:rsidRPr="001B6E74"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0</w:t>
            </w:r>
            <w:r w:rsidRPr="001B6E74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</w:tr>
    </w:tbl>
    <w:p w14:paraId="3D8F4202" w14:textId="77777777" w:rsidR="00A5491C" w:rsidRPr="001B6E74" w:rsidRDefault="00A5491C">
      <w:pPr>
        <w:spacing w:before="4" w:line="220" w:lineRule="exact"/>
        <w:rPr>
          <w:rFonts w:asciiTheme="minorHAnsi" w:hAnsiTheme="minorHAnsi" w:cstheme="minorHAnsi"/>
          <w:sz w:val="18"/>
          <w:szCs w:val="18"/>
        </w:rPr>
        <w:sectPr w:rsidR="00A5491C" w:rsidRPr="001B6E74">
          <w:type w:val="continuous"/>
          <w:pgSz w:w="11920" w:h="16840"/>
          <w:pgMar w:top="760" w:right="920" w:bottom="280" w:left="640" w:header="720" w:footer="720" w:gutter="0"/>
          <w:cols w:space="720"/>
        </w:sectPr>
      </w:pPr>
    </w:p>
    <w:p w14:paraId="3BE4255D" w14:textId="77777777" w:rsidR="00A5491C" w:rsidRPr="001B6E74" w:rsidRDefault="00A5491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3A7A2412" w14:textId="77777777" w:rsidR="00A5491C" w:rsidRPr="001B6E74" w:rsidRDefault="00A5491C">
      <w:pPr>
        <w:spacing w:before="6" w:line="260" w:lineRule="exact"/>
        <w:rPr>
          <w:rFonts w:asciiTheme="minorHAnsi" w:hAnsiTheme="minorHAnsi" w:cstheme="minorHAnsi"/>
          <w:sz w:val="18"/>
          <w:szCs w:val="18"/>
        </w:rPr>
      </w:pPr>
    </w:p>
    <w:p w14:paraId="7AC6A4B8" w14:textId="77777777" w:rsidR="00A5491C" w:rsidRPr="001B6E74" w:rsidRDefault="001B6E74">
      <w:pPr>
        <w:spacing w:line="502" w:lineRule="auto"/>
        <w:ind w:left="150" w:right="131"/>
        <w:rPr>
          <w:rFonts w:asciiTheme="minorHAnsi" w:hAnsiTheme="minorHAnsi" w:cstheme="minorHAnsi"/>
          <w:sz w:val="18"/>
          <w:szCs w:val="18"/>
        </w:rPr>
      </w:pPr>
      <w:r w:rsidRPr="001B6E74">
        <w:rPr>
          <w:rFonts w:asciiTheme="minorHAnsi" w:hAnsiTheme="minorHAnsi" w:cstheme="minorHAnsi"/>
          <w:spacing w:val="11"/>
          <w:sz w:val="18"/>
          <w:szCs w:val="18"/>
        </w:rPr>
        <w:t>P</w:t>
      </w:r>
      <w:r w:rsidRPr="001B6E74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9"/>
          <w:sz w:val="18"/>
          <w:szCs w:val="18"/>
        </w:rPr>
        <w:t>RS</w:t>
      </w:r>
      <w:r w:rsidRPr="001B6E74">
        <w:rPr>
          <w:rFonts w:asciiTheme="minorHAnsi" w:hAnsiTheme="minorHAnsi" w:cstheme="minorHAnsi"/>
          <w:spacing w:val="10"/>
          <w:sz w:val="18"/>
          <w:szCs w:val="18"/>
        </w:rPr>
        <w:t>ON</w:t>
      </w:r>
      <w:r w:rsidRPr="001B6E74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1B6E74">
        <w:rPr>
          <w:rFonts w:asciiTheme="minorHAnsi" w:hAnsiTheme="minorHAnsi" w:cstheme="minorHAnsi"/>
          <w:sz w:val="18"/>
          <w:szCs w:val="18"/>
        </w:rPr>
        <w:t>L</w:t>
      </w:r>
      <w:r w:rsidRPr="001B6E74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9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10"/>
          <w:sz w:val="18"/>
          <w:szCs w:val="18"/>
        </w:rPr>
        <w:t>KI</w:t>
      </w:r>
      <w:r w:rsidRPr="001B6E74">
        <w:rPr>
          <w:rFonts w:asciiTheme="minorHAnsi" w:hAnsiTheme="minorHAnsi" w:cstheme="minorHAnsi"/>
          <w:spacing w:val="8"/>
          <w:sz w:val="18"/>
          <w:szCs w:val="18"/>
        </w:rPr>
        <w:t>LL</w:t>
      </w:r>
      <w:r w:rsidRPr="001B6E74">
        <w:rPr>
          <w:rFonts w:asciiTheme="minorHAnsi" w:hAnsiTheme="minorHAnsi" w:cstheme="minorHAnsi"/>
          <w:sz w:val="18"/>
          <w:szCs w:val="18"/>
        </w:rPr>
        <w:t xml:space="preserve">S </w:t>
      </w:r>
      <w:r w:rsidRPr="001B6E74">
        <w:rPr>
          <w:rFonts w:asciiTheme="minorHAnsi" w:hAnsiTheme="minorHAnsi" w:cstheme="minorHAnsi"/>
          <w:i/>
          <w:sz w:val="18"/>
          <w:szCs w:val="18"/>
        </w:rPr>
        <w:t>Te</w:t>
      </w:r>
      <w:r w:rsidRPr="001B6E74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1B6E74">
        <w:rPr>
          <w:rFonts w:asciiTheme="minorHAnsi" w:hAnsiTheme="minorHAnsi" w:cstheme="minorHAnsi"/>
          <w:i/>
          <w:sz w:val="18"/>
          <w:szCs w:val="18"/>
        </w:rPr>
        <w:t>m</w:t>
      </w:r>
      <w:r w:rsidRPr="001B6E74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1B6E74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1B6E74">
        <w:rPr>
          <w:rFonts w:asciiTheme="minorHAnsi" w:hAnsiTheme="minorHAnsi" w:cstheme="minorHAnsi"/>
          <w:i/>
          <w:sz w:val="18"/>
          <w:szCs w:val="18"/>
        </w:rPr>
        <w:t>ie</w:t>
      </w:r>
      <w:r w:rsidRPr="001B6E74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1B6E74">
        <w:rPr>
          <w:rFonts w:asciiTheme="minorHAnsi" w:hAnsiTheme="minorHAnsi" w:cstheme="minorHAnsi"/>
          <w:i/>
          <w:sz w:val="18"/>
          <w:szCs w:val="18"/>
        </w:rPr>
        <w:t>t</w:t>
      </w:r>
      <w:r w:rsidRPr="001B6E74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1B6E74">
        <w:rPr>
          <w:rFonts w:asciiTheme="minorHAnsi" w:hAnsiTheme="minorHAnsi" w:cstheme="minorHAnsi"/>
          <w:i/>
          <w:sz w:val="18"/>
          <w:szCs w:val="18"/>
        </w:rPr>
        <w:t xml:space="preserve">ted </w:t>
      </w:r>
      <w:r w:rsidRPr="001B6E74">
        <w:rPr>
          <w:rFonts w:asciiTheme="minorHAnsi" w:hAnsiTheme="minorHAnsi" w:cstheme="minorHAnsi"/>
          <w:i/>
          <w:spacing w:val="1"/>
          <w:sz w:val="18"/>
          <w:szCs w:val="18"/>
        </w:rPr>
        <w:t>S</w:t>
      </w:r>
      <w:r w:rsidRPr="001B6E74">
        <w:rPr>
          <w:rFonts w:asciiTheme="minorHAnsi" w:hAnsiTheme="minorHAnsi" w:cstheme="minorHAnsi"/>
          <w:i/>
          <w:sz w:val="18"/>
          <w:szCs w:val="18"/>
        </w:rPr>
        <w:t>t</w:t>
      </w:r>
      <w:r w:rsidRPr="001B6E74">
        <w:rPr>
          <w:rFonts w:asciiTheme="minorHAnsi" w:hAnsiTheme="minorHAnsi" w:cstheme="minorHAnsi"/>
          <w:i/>
          <w:spacing w:val="1"/>
          <w:sz w:val="18"/>
          <w:szCs w:val="18"/>
        </w:rPr>
        <w:t>ud</w:t>
      </w:r>
      <w:r w:rsidRPr="001B6E74">
        <w:rPr>
          <w:rFonts w:asciiTheme="minorHAnsi" w:hAnsiTheme="minorHAnsi" w:cstheme="minorHAnsi"/>
          <w:i/>
          <w:sz w:val="18"/>
          <w:szCs w:val="18"/>
        </w:rPr>
        <w:t>e</w:t>
      </w:r>
      <w:r w:rsidRPr="001B6E74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1B6E74">
        <w:rPr>
          <w:rFonts w:asciiTheme="minorHAnsi" w:hAnsiTheme="minorHAnsi" w:cstheme="minorHAnsi"/>
          <w:i/>
          <w:sz w:val="18"/>
          <w:szCs w:val="18"/>
        </w:rPr>
        <w:t>t</w:t>
      </w:r>
      <w:r w:rsidRPr="001B6E74">
        <w:rPr>
          <w:rFonts w:asciiTheme="minorHAnsi" w:hAnsiTheme="minorHAnsi" w:cstheme="minorHAnsi"/>
          <w:i/>
          <w:spacing w:val="-6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i/>
          <w:sz w:val="18"/>
          <w:szCs w:val="18"/>
        </w:rPr>
        <w:t>f</w:t>
      </w:r>
      <w:r w:rsidRPr="001B6E74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1B6E74">
        <w:rPr>
          <w:rFonts w:asciiTheme="minorHAnsi" w:hAnsiTheme="minorHAnsi" w:cstheme="minorHAnsi"/>
          <w:i/>
          <w:spacing w:val="-2"/>
          <w:sz w:val="18"/>
          <w:szCs w:val="18"/>
        </w:rPr>
        <w:t>c</w:t>
      </w:r>
      <w:r w:rsidRPr="001B6E74">
        <w:rPr>
          <w:rFonts w:asciiTheme="minorHAnsi" w:hAnsiTheme="minorHAnsi" w:cstheme="minorHAnsi"/>
          <w:i/>
          <w:spacing w:val="1"/>
          <w:sz w:val="18"/>
          <w:szCs w:val="18"/>
        </w:rPr>
        <w:t>u</w:t>
      </w:r>
      <w:r w:rsidRPr="001B6E74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1B6E74">
        <w:rPr>
          <w:rFonts w:asciiTheme="minorHAnsi" w:hAnsiTheme="minorHAnsi" w:cstheme="minorHAnsi"/>
          <w:i/>
          <w:sz w:val="18"/>
          <w:szCs w:val="18"/>
        </w:rPr>
        <w:t>ed Rel</w:t>
      </w:r>
      <w:r w:rsidRPr="001B6E74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1B6E74">
        <w:rPr>
          <w:rFonts w:asciiTheme="minorHAnsi" w:hAnsiTheme="minorHAnsi" w:cstheme="minorHAnsi"/>
          <w:i/>
          <w:sz w:val="18"/>
          <w:szCs w:val="18"/>
        </w:rPr>
        <w:t>ti</w:t>
      </w:r>
      <w:r w:rsidRPr="001B6E74">
        <w:rPr>
          <w:rFonts w:asciiTheme="minorHAnsi" w:hAnsiTheme="minorHAnsi" w:cstheme="minorHAnsi"/>
          <w:i/>
          <w:spacing w:val="1"/>
          <w:sz w:val="18"/>
          <w:szCs w:val="18"/>
        </w:rPr>
        <w:t>on</w:t>
      </w:r>
      <w:r w:rsidRPr="001B6E74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1B6E74">
        <w:rPr>
          <w:rFonts w:asciiTheme="minorHAnsi" w:hAnsiTheme="minorHAnsi" w:cstheme="minorHAnsi"/>
          <w:i/>
          <w:spacing w:val="1"/>
          <w:sz w:val="18"/>
          <w:szCs w:val="18"/>
        </w:rPr>
        <w:t>h</w:t>
      </w:r>
      <w:r w:rsidRPr="001B6E74">
        <w:rPr>
          <w:rFonts w:asciiTheme="minorHAnsi" w:hAnsiTheme="minorHAnsi" w:cstheme="minorHAnsi"/>
          <w:i/>
          <w:sz w:val="18"/>
          <w:szCs w:val="18"/>
        </w:rPr>
        <w:t>ip</w:t>
      </w:r>
      <w:r w:rsidRPr="001B6E74">
        <w:rPr>
          <w:rFonts w:asciiTheme="minorHAnsi" w:hAnsiTheme="minorHAnsi" w:cstheme="minorHAnsi"/>
          <w:i/>
          <w:spacing w:val="-9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i/>
          <w:spacing w:val="-1"/>
          <w:sz w:val="18"/>
          <w:szCs w:val="18"/>
        </w:rPr>
        <w:t>b</w:t>
      </w:r>
      <w:r w:rsidRPr="001B6E74">
        <w:rPr>
          <w:rFonts w:asciiTheme="minorHAnsi" w:hAnsiTheme="minorHAnsi" w:cstheme="minorHAnsi"/>
          <w:i/>
          <w:spacing w:val="1"/>
          <w:sz w:val="18"/>
          <w:szCs w:val="18"/>
        </w:rPr>
        <w:t>u</w:t>
      </w:r>
      <w:r w:rsidRPr="001B6E74">
        <w:rPr>
          <w:rFonts w:asciiTheme="minorHAnsi" w:hAnsiTheme="minorHAnsi" w:cstheme="minorHAnsi"/>
          <w:i/>
          <w:sz w:val="18"/>
          <w:szCs w:val="18"/>
        </w:rPr>
        <w:t>il</w:t>
      </w:r>
      <w:r w:rsidRPr="001B6E74">
        <w:rPr>
          <w:rFonts w:asciiTheme="minorHAnsi" w:hAnsiTheme="minorHAnsi" w:cstheme="minorHAnsi"/>
          <w:i/>
          <w:spacing w:val="1"/>
          <w:sz w:val="18"/>
          <w:szCs w:val="18"/>
        </w:rPr>
        <w:t>d</w:t>
      </w:r>
      <w:r w:rsidRPr="001B6E74">
        <w:rPr>
          <w:rFonts w:asciiTheme="minorHAnsi" w:hAnsiTheme="minorHAnsi" w:cstheme="minorHAnsi"/>
          <w:i/>
          <w:sz w:val="18"/>
          <w:szCs w:val="18"/>
        </w:rPr>
        <w:t>i</w:t>
      </w:r>
      <w:r w:rsidRPr="001B6E74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1B6E74">
        <w:rPr>
          <w:rFonts w:asciiTheme="minorHAnsi" w:hAnsiTheme="minorHAnsi" w:cstheme="minorHAnsi"/>
          <w:i/>
          <w:sz w:val="18"/>
          <w:szCs w:val="18"/>
        </w:rPr>
        <w:t>g</w:t>
      </w:r>
    </w:p>
    <w:p w14:paraId="31AA3369" w14:textId="77777777" w:rsidR="00A5491C" w:rsidRPr="001B6E74" w:rsidRDefault="00A5491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698313B1" w14:textId="77777777" w:rsidR="00A5491C" w:rsidRPr="001B6E74" w:rsidRDefault="00A5491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64975141" w14:textId="77777777" w:rsidR="00A5491C" w:rsidRPr="001B6E74" w:rsidRDefault="00A5491C">
      <w:pPr>
        <w:spacing w:before="8" w:line="260" w:lineRule="exact"/>
        <w:rPr>
          <w:rFonts w:asciiTheme="minorHAnsi" w:hAnsiTheme="minorHAnsi" w:cstheme="minorHAnsi"/>
          <w:sz w:val="18"/>
          <w:szCs w:val="18"/>
        </w:rPr>
      </w:pPr>
    </w:p>
    <w:p w14:paraId="1C15104B" w14:textId="77777777" w:rsidR="00A5491C" w:rsidRPr="001B6E74" w:rsidRDefault="001B6E74">
      <w:pPr>
        <w:ind w:left="150" w:right="-54"/>
        <w:rPr>
          <w:rFonts w:asciiTheme="minorHAnsi" w:hAnsiTheme="minorHAnsi" w:cstheme="minorHAnsi"/>
          <w:sz w:val="18"/>
          <w:szCs w:val="18"/>
        </w:rPr>
      </w:pPr>
      <w:r w:rsidRPr="001B6E74">
        <w:rPr>
          <w:rFonts w:asciiTheme="minorHAnsi" w:hAnsiTheme="minorHAnsi" w:cstheme="minorHAnsi"/>
          <w:spacing w:val="11"/>
          <w:sz w:val="18"/>
          <w:szCs w:val="18"/>
        </w:rPr>
        <w:t>P</w:t>
      </w:r>
      <w:r w:rsidRPr="001B6E74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9"/>
          <w:sz w:val="18"/>
          <w:szCs w:val="18"/>
        </w:rPr>
        <w:t>RS</w:t>
      </w:r>
      <w:r w:rsidRPr="001B6E74">
        <w:rPr>
          <w:rFonts w:asciiTheme="minorHAnsi" w:hAnsiTheme="minorHAnsi" w:cstheme="minorHAnsi"/>
          <w:spacing w:val="10"/>
          <w:sz w:val="18"/>
          <w:szCs w:val="18"/>
        </w:rPr>
        <w:t>ON</w:t>
      </w:r>
      <w:r w:rsidRPr="001B6E74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1B6E74">
        <w:rPr>
          <w:rFonts w:asciiTheme="minorHAnsi" w:hAnsiTheme="minorHAnsi" w:cstheme="minorHAnsi"/>
          <w:sz w:val="18"/>
          <w:szCs w:val="18"/>
        </w:rPr>
        <w:t>L</w:t>
      </w:r>
      <w:r w:rsidRPr="001B6E74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0"/>
          <w:sz w:val="18"/>
          <w:szCs w:val="18"/>
        </w:rPr>
        <w:t>D</w:t>
      </w:r>
      <w:r w:rsidRPr="001B6E74">
        <w:rPr>
          <w:rFonts w:asciiTheme="minorHAnsi" w:hAnsiTheme="minorHAnsi" w:cstheme="minorHAnsi"/>
          <w:spacing w:val="8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13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10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8"/>
          <w:sz w:val="18"/>
          <w:szCs w:val="18"/>
        </w:rPr>
        <w:t>L</w:t>
      </w:r>
      <w:r w:rsidRPr="001B6E74">
        <w:rPr>
          <w:rFonts w:asciiTheme="minorHAnsi" w:hAnsiTheme="minorHAnsi" w:cstheme="minorHAnsi"/>
          <w:sz w:val="18"/>
          <w:szCs w:val="18"/>
        </w:rPr>
        <w:t>S</w:t>
      </w:r>
    </w:p>
    <w:p w14:paraId="6F1ED360" w14:textId="77777777" w:rsidR="00A5491C" w:rsidRPr="001B6E74" w:rsidRDefault="00A5491C">
      <w:pPr>
        <w:spacing w:before="16" w:line="220" w:lineRule="exact"/>
        <w:rPr>
          <w:rFonts w:asciiTheme="minorHAnsi" w:hAnsiTheme="minorHAnsi" w:cstheme="minorHAnsi"/>
          <w:sz w:val="18"/>
          <w:szCs w:val="18"/>
        </w:rPr>
      </w:pPr>
    </w:p>
    <w:p w14:paraId="0CA00AAE" w14:textId="597D1ED0" w:rsidR="00A5491C" w:rsidRPr="001B6E74" w:rsidRDefault="001B6E74">
      <w:pPr>
        <w:ind w:left="150" w:right="875"/>
        <w:rPr>
          <w:rFonts w:asciiTheme="minorHAnsi" w:hAnsiTheme="minorHAnsi" w:cstheme="minorHAnsi"/>
          <w:sz w:val="18"/>
          <w:szCs w:val="18"/>
        </w:rPr>
      </w:pPr>
      <w:r w:rsidRPr="001B6E74">
        <w:rPr>
          <w:rFonts w:asciiTheme="minorHAnsi" w:hAnsiTheme="minorHAnsi" w:cstheme="minorHAnsi"/>
          <w:sz w:val="18"/>
          <w:szCs w:val="18"/>
        </w:rPr>
        <w:t>Yunus Ellison</w:t>
      </w:r>
      <w:r w:rsidRPr="001B6E74">
        <w:rPr>
          <w:rFonts w:asciiTheme="minorHAnsi" w:hAnsiTheme="minorHAnsi" w:cstheme="minorHAnsi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i/>
          <w:sz w:val="18"/>
          <w:szCs w:val="18"/>
        </w:rPr>
        <w:t>D</w:t>
      </w:r>
      <w:r w:rsidRPr="001B6E74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1B6E74">
        <w:rPr>
          <w:rFonts w:asciiTheme="minorHAnsi" w:hAnsiTheme="minorHAnsi" w:cstheme="minorHAnsi"/>
          <w:i/>
          <w:sz w:val="18"/>
          <w:szCs w:val="18"/>
        </w:rPr>
        <w:t>yj</w:t>
      </w:r>
      <w:r w:rsidRPr="001B6E74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1B6E74">
        <w:rPr>
          <w:rFonts w:asciiTheme="minorHAnsi" w:hAnsiTheme="minorHAnsi" w:cstheme="minorHAnsi"/>
          <w:i/>
          <w:sz w:val="18"/>
          <w:szCs w:val="18"/>
        </w:rPr>
        <w:t>b</w:t>
      </w:r>
      <w:r w:rsidRPr="001B6E74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i/>
          <w:sz w:val="18"/>
          <w:szCs w:val="18"/>
        </w:rPr>
        <w:t>Ltd T</w:t>
      </w:r>
      <w:r w:rsidRPr="001B6E74">
        <w:rPr>
          <w:rFonts w:asciiTheme="minorHAnsi" w:hAnsiTheme="minorHAnsi" w:cstheme="minorHAnsi"/>
          <w:i/>
          <w:spacing w:val="1"/>
          <w:sz w:val="18"/>
          <w:szCs w:val="18"/>
        </w:rPr>
        <w:t>h</w:t>
      </w:r>
      <w:r w:rsidRPr="001B6E74">
        <w:rPr>
          <w:rFonts w:asciiTheme="minorHAnsi" w:hAnsiTheme="minorHAnsi" w:cstheme="minorHAnsi"/>
          <w:i/>
          <w:sz w:val="18"/>
          <w:szCs w:val="18"/>
        </w:rPr>
        <w:t>e</w:t>
      </w:r>
      <w:r w:rsidRPr="001B6E74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i/>
          <w:sz w:val="18"/>
          <w:szCs w:val="18"/>
        </w:rPr>
        <w:t>Big</w:t>
      </w:r>
      <w:r w:rsidRPr="001B6E74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i/>
          <w:sz w:val="18"/>
          <w:szCs w:val="18"/>
        </w:rPr>
        <w:t>Peg Bi</w:t>
      </w:r>
      <w:r w:rsidRPr="001B6E74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1B6E74">
        <w:rPr>
          <w:rFonts w:asciiTheme="minorHAnsi" w:hAnsiTheme="minorHAnsi" w:cstheme="minorHAnsi"/>
          <w:i/>
          <w:sz w:val="18"/>
          <w:szCs w:val="18"/>
        </w:rPr>
        <w:t>mi</w:t>
      </w:r>
      <w:r w:rsidRPr="001B6E74">
        <w:rPr>
          <w:rFonts w:asciiTheme="minorHAnsi" w:hAnsiTheme="minorHAnsi" w:cstheme="minorHAnsi"/>
          <w:i/>
          <w:spacing w:val="1"/>
          <w:sz w:val="18"/>
          <w:szCs w:val="18"/>
        </w:rPr>
        <w:t>ngha</w:t>
      </w:r>
      <w:r w:rsidRPr="001B6E74">
        <w:rPr>
          <w:rFonts w:asciiTheme="minorHAnsi" w:hAnsiTheme="minorHAnsi" w:cstheme="minorHAnsi"/>
          <w:i/>
          <w:sz w:val="18"/>
          <w:szCs w:val="18"/>
        </w:rPr>
        <w:t>m B</w:t>
      </w:r>
      <w:r w:rsidRPr="001B6E74">
        <w:rPr>
          <w:rFonts w:asciiTheme="minorHAnsi" w:hAnsiTheme="minorHAnsi" w:cstheme="minorHAnsi"/>
          <w:i/>
          <w:spacing w:val="1"/>
          <w:sz w:val="18"/>
          <w:szCs w:val="18"/>
        </w:rPr>
        <w:t>1</w:t>
      </w:r>
      <w:r w:rsidRPr="001B6E74">
        <w:rPr>
          <w:rFonts w:asciiTheme="minorHAnsi" w:hAnsiTheme="minorHAnsi" w:cstheme="minorHAnsi"/>
          <w:i/>
          <w:sz w:val="18"/>
          <w:szCs w:val="18"/>
        </w:rPr>
        <w:t>8</w:t>
      </w:r>
      <w:r w:rsidRPr="001B6E74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i/>
          <w:spacing w:val="1"/>
          <w:sz w:val="18"/>
          <w:szCs w:val="18"/>
        </w:rPr>
        <w:t>6</w:t>
      </w:r>
      <w:r w:rsidRPr="001B6E74">
        <w:rPr>
          <w:rFonts w:asciiTheme="minorHAnsi" w:hAnsiTheme="minorHAnsi" w:cstheme="minorHAnsi"/>
          <w:i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i/>
          <w:sz w:val="18"/>
          <w:szCs w:val="18"/>
        </w:rPr>
        <w:t>F</w:t>
      </w:r>
    </w:p>
    <w:p w14:paraId="72C671FA" w14:textId="77777777" w:rsidR="00A5491C" w:rsidRPr="001B6E74" w:rsidRDefault="001B6E74">
      <w:pPr>
        <w:ind w:left="150"/>
        <w:rPr>
          <w:rFonts w:asciiTheme="minorHAnsi" w:hAnsiTheme="minorHAnsi" w:cstheme="minorHAnsi"/>
          <w:sz w:val="18"/>
          <w:szCs w:val="18"/>
        </w:rPr>
      </w:pPr>
      <w:r w:rsidRPr="001B6E74">
        <w:rPr>
          <w:rFonts w:asciiTheme="minorHAnsi" w:hAnsiTheme="minorHAnsi" w:cstheme="minorHAnsi"/>
          <w:i/>
          <w:sz w:val="18"/>
          <w:szCs w:val="18"/>
        </w:rPr>
        <w:t>T:</w:t>
      </w:r>
      <w:r w:rsidRPr="001B6E74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i/>
          <w:spacing w:val="1"/>
          <w:sz w:val="18"/>
          <w:szCs w:val="18"/>
        </w:rPr>
        <w:t>087</w:t>
      </w:r>
      <w:r w:rsidRPr="001B6E74">
        <w:rPr>
          <w:rFonts w:asciiTheme="minorHAnsi" w:hAnsiTheme="minorHAnsi" w:cstheme="minorHAnsi"/>
          <w:i/>
          <w:sz w:val="18"/>
          <w:szCs w:val="18"/>
        </w:rPr>
        <w:t>0</w:t>
      </w:r>
      <w:r w:rsidRPr="001B6E74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i/>
          <w:spacing w:val="1"/>
          <w:sz w:val="18"/>
          <w:szCs w:val="18"/>
        </w:rPr>
        <w:t>0</w:t>
      </w:r>
      <w:r w:rsidRPr="001B6E74">
        <w:rPr>
          <w:rFonts w:asciiTheme="minorHAnsi" w:hAnsiTheme="minorHAnsi" w:cstheme="minorHAnsi"/>
          <w:i/>
          <w:spacing w:val="-1"/>
          <w:sz w:val="18"/>
          <w:szCs w:val="18"/>
        </w:rPr>
        <w:t>6</w:t>
      </w:r>
      <w:r w:rsidRPr="001B6E74">
        <w:rPr>
          <w:rFonts w:asciiTheme="minorHAnsi" w:hAnsiTheme="minorHAnsi" w:cstheme="minorHAnsi"/>
          <w:i/>
          <w:sz w:val="18"/>
          <w:szCs w:val="18"/>
        </w:rPr>
        <w:t>1</w:t>
      </w:r>
      <w:r w:rsidRPr="001B6E74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i/>
          <w:spacing w:val="1"/>
          <w:sz w:val="18"/>
          <w:szCs w:val="18"/>
        </w:rPr>
        <w:t>0</w:t>
      </w:r>
      <w:r w:rsidRPr="001B6E74">
        <w:rPr>
          <w:rFonts w:asciiTheme="minorHAnsi" w:hAnsiTheme="minorHAnsi" w:cstheme="minorHAnsi"/>
          <w:i/>
          <w:spacing w:val="-1"/>
          <w:sz w:val="18"/>
          <w:szCs w:val="18"/>
        </w:rPr>
        <w:t>1</w:t>
      </w:r>
      <w:r w:rsidRPr="001B6E74">
        <w:rPr>
          <w:rFonts w:asciiTheme="minorHAnsi" w:hAnsiTheme="minorHAnsi" w:cstheme="minorHAnsi"/>
          <w:i/>
          <w:spacing w:val="1"/>
          <w:sz w:val="18"/>
          <w:szCs w:val="18"/>
        </w:rPr>
        <w:t>2</w:t>
      </w:r>
      <w:r w:rsidRPr="001B6E74">
        <w:rPr>
          <w:rFonts w:asciiTheme="minorHAnsi" w:hAnsiTheme="minorHAnsi" w:cstheme="minorHAnsi"/>
          <w:i/>
          <w:sz w:val="18"/>
          <w:szCs w:val="18"/>
        </w:rPr>
        <w:t>1</w:t>
      </w:r>
    </w:p>
    <w:p w14:paraId="420F6993" w14:textId="77777777" w:rsidR="00A5491C" w:rsidRPr="001B6E74" w:rsidRDefault="001B6E74">
      <w:pPr>
        <w:ind w:left="150"/>
        <w:rPr>
          <w:rFonts w:asciiTheme="minorHAnsi" w:hAnsiTheme="minorHAnsi" w:cstheme="minorHAnsi"/>
          <w:sz w:val="18"/>
          <w:szCs w:val="18"/>
        </w:rPr>
      </w:pPr>
      <w:r w:rsidRPr="001B6E74">
        <w:rPr>
          <w:rFonts w:asciiTheme="minorHAnsi" w:hAnsiTheme="minorHAnsi" w:cstheme="minorHAnsi"/>
          <w:i/>
          <w:sz w:val="18"/>
          <w:szCs w:val="18"/>
        </w:rPr>
        <w:t>M:</w:t>
      </w:r>
      <w:r w:rsidRPr="001B6E74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i/>
          <w:spacing w:val="1"/>
          <w:sz w:val="18"/>
          <w:szCs w:val="18"/>
        </w:rPr>
        <w:t>008</w:t>
      </w:r>
      <w:r w:rsidRPr="001B6E74">
        <w:rPr>
          <w:rFonts w:asciiTheme="minorHAnsi" w:hAnsiTheme="minorHAnsi" w:cstheme="minorHAnsi"/>
          <w:i/>
          <w:sz w:val="18"/>
          <w:szCs w:val="18"/>
        </w:rPr>
        <w:t>7</w:t>
      </w:r>
      <w:r w:rsidRPr="001B6E74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i/>
          <w:spacing w:val="1"/>
          <w:sz w:val="18"/>
          <w:szCs w:val="18"/>
        </w:rPr>
        <w:t>22</w:t>
      </w:r>
      <w:r w:rsidRPr="001B6E74">
        <w:rPr>
          <w:rFonts w:asciiTheme="minorHAnsi" w:hAnsiTheme="minorHAnsi" w:cstheme="minorHAnsi"/>
          <w:i/>
          <w:sz w:val="18"/>
          <w:szCs w:val="18"/>
        </w:rPr>
        <w:t>2</w:t>
      </w:r>
      <w:r w:rsidRPr="001B6E74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i/>
          <w:spacing w:val="1"/>
          <w:sz w:val="18"/>
          <w:szCs w:val="18"/>
        </w:rPr>
        <w:t>9</w:t>
      </w:r>
      <w:r w:rsidRPr="001B6E74">
        <w:rPr>
          <w:rFonts w:asciiTheme="minorHAnsi" w:hAnsiTheme="minorHAnsi" w:cstheme="minorHAnsi"/>
          <w:i/>
          <w:spacing w:val="-1"/>
          <w:sz w:val="18"/>
          <w:szCs w:val="18"/>
        </w:rPr>
        <w:t>9</w:t>
      </w:r>
      <w:r w:rsidRPr="001B6E74">
        <w:rPr>
          <w:rFonts w:asciiTheme="minorHAnsi" w:hAnsiTheme="minorHAnsi" w:cstheme="minorHAnsi"/>
          <w:i/>
          <w:spacing w:val="1"/>
          <w:sz w:val="18"/>
          <w:szCs w:val="18"/>
        </w:rPr>
        <w:t>9</w:t>
      </w:r>
      <w:r w:rsidRPr="001B6E74">
        <w:rPr>
          <w:rFonts w:asciiTheme="minorHAnsi" w:hAnsiTheme="minorHAnsi" w:cstheme="minorHAnsi"/>
          <w:i/>
          <w:sz w:val="18"/>
          <w:szCs w:val="18"/>
        </w:rPr>
        <w:t>9</w:t>
      </w:r>
    </w:p>
    <w:p w14:paraId="6451F9A7" w14:textId="57E64750" w:rsidR="00A5491C" w:rsidRPr="001B6E74" w:rsidRDefault="001B6E74">
      <w:pPr>
        <w:spacing w:before="5"/>
        <w:ind w:left="150"/>
        <w:rPr>
          <w:rFonts w:asciiTheme="minorHAnsi" w:hAnsiTheme="minorHAnsi" w:cstheme="minorHAnsi"/>
          <w:sz w:val="18"/>
          <w:szCs w:val="18"/>
        </w:rPr>
      </w:pPr>
      <w:r w:rsidRPr="001B6E74">
        <w:rPr>
          <w:rFonts w:asciiTheme="minorHAnsi" w:hAnsiTheme="minorHAnsi" w:cstheme="minorHAnsi"/>
          <w:i/>
          <w:spacing w:val="1"/>
          <w:sz w:val="18"/>
          <w:szCs w:val="18"/>
        </w:rPr>
        <w:t>E</w:t>
      </w:r>
      <w:r w:rsidRPr="001B6E74">
        <w:rPr>
          <w:rFonts w:asciiTheme="minorHAnsi" w:hAnsiTheme="minorHAnsi" w:cstheme="minorHAnsi"/>
          <w:i/>
          <w:sz w:val="18"/>
          <w:szCs w:val="18"/>
        </w:rPr>
        <w:t>:</w:t>
      </w:r>
      <w:r w:rsidRPr="001B6E74">
        <w:rPr>
          <w:rFonts w:asciiTheme="minorHAnsi" w:hAnsiTheme="minorHAnsi" w:cstheme="minorHAnsi"/>
          <w:sz w:val="18"/>
          <w:szCs w:val="18"/>
        </w:rPr>
        <w:t>yunus@gmail.com</w:t>
      </w:r>
    </w:p>
    <w:p w14:paraId="37E35FEC" w14:textId="77777777" w:rsidR="00A5491C" w:rsidRPr="001B6E74" w:rsidRDefault="001B6E74">
      <w:pPr>
        <w:spacing w:before="33"/>
        <w:rPr>
          <w:rFonts w:asciiTheme="minorHAnsi" w:hAnsiTheme="minorHAnsi" w:cstheme="minorHAnsi"/>
          <w:sz w:val="18"/>
          <w:szCs w:val="18"/>
        </w:rPr>
      </w:pPr>
      <w:r w:rsidRPr="001B6E74">
        <w:rPr>
          <w:rFonts w:asciiTheme="minorHAnsi" w:hAnsiTheme="minorHAnsi" w:cstheme="minorHAnsi"/>
          <w:sz w:val="18"/>
          <w:szCs w:val="18"/>
        </w:rPr>
        <w:br w:type="column"/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K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B6E74">
        <w:rPr>
          <w:rFonts w:asciiTheme="minorHAnsi" w:hAnsiTheme="minorHAnsi" w:cstheme="minorHAnsi"/>
          <w:sz w:val="18"/>
          <w:szCs w:val="18"/>
        </w:rPr>
        <w:t>Y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SK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LL</w:t>
      </w:r>
      <w:r w:rsidRPr="001B6E74">
        <w:rPr>
          <w:rFonts w:asciiTheme="minorHAnsi" w:hAnsiTheme="minorHAnsi" w:cstheme="minorHAnsi"/>
          <w:sz w:val="18"/>
          <w:szCs w:val="18"/>
        </w:rPr>
        <w:t xml:space="preserve">S 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AN</w:t>
      </w:r>
      <w:r w:rsidRPr="001B6E74">
        <w:rPr>
          <w:rFonts w:asciiTheme="minorHAnsi" w:hAnsiTheme="minorHAnsi" w:cstheme="minorHAnsi"/>
          <w:sz w:val="18"/>
          <w:szCs w:val="18"/>
        </w:rPr>
        <w:t>D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C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ET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IE</w:t>
      </w:r>
      <w:r w:rsidRPr="001B6E74">
        <w:rPr>
          <w:rFonts w:asciiTheme="minorHAnsi" w:hAnsiTheme="minorHAnsi" w:cstheme="minorHAnsi"/>
          <w:sz w:val="18"/>
          <w:szCs w:val="18"/>
        </w:rPr>
        <w:t>S</w:t>
      </w:r>
    </w:p>
    <w:p w14:paraId="28E3BBED" w14:textId="77777777" w:rsidR="00A5491C" w:rsidRPr="001B6E74" w:rsidRDefault="00A5491C">
      <w:pPr>
        <w:spacing w:before="11" w:line="280" w:lineRule="exact"/>
        <w:rPr>
          <w:rFonts w:asciiTheme="minorHAnsi" w:hAnsiTheme="minorHAnsi" w:cstheme="minorHAnsi"/>
          <w:sz w:val="18"/>
          <w:szCs w:val="18"/>
        </w:rPr>
      </w:pPr>
    </w:p>
    <w:p w14:paraId="43AD28BF" w14:textId="77777777" w:rsidR="00A5491C" w:rsidRPr="001B6E74" w:rsidRDefault="001B6E74">
      <w:pPr>
        <w:rPr>
          <w:rFonts w:asciiTheme="minorHAnsi" w:hAnsiTheme="minorHAnsi" w:cstheme="minorHAnsi"/>
          <w:sz w:val="18"/>
          <w:szCs w:val="18"/>
        </w:rPr>
      </w:pPr>
      <w:r w:rsidRPr="001B6E74">
        <w:rPr>
          <w:rFonts w:asciiTheme="minorHAnsi" w:hAnsiTheme="minorHAnsi" w:cstheme="minorHAnsi"/>
          <w:b/>
          <w:i/>
          <w:spacing w:val="3"/>
          <w:sz w:val="18"/>
          <w:szCs w:val="18"/>
        </w:rPr>
        <w:t>Teac</w:t>
      </w:r>
      <w:r w:rsidRPr="001B6E74">
        <w:rPr>
          <w:rFonts w:asciiTheme="minorHAnsi" w:hAnsiTheme="minorHAnsi" w:cstheme="minorHAnsi"/>
          <w:b/>
          <w:i/>
          <w:spacing w:val="2"/>
          <w:sz w:val="18"/>
          <w:szCs w:val="18"/>
        </w:rPr>
        <w:t>hin</w:t>
      </w:r>
      <w:r w:rsidRPr="001B6E74">
        <w:rPr>
          <w:rFonts w:asciiTheme="minorHAnsi" w:hAnsiTheme="minorHAnsi" w:cstheme="minorHAnsi"/>
          <w:b/>
          <w:i/>
          <w:sz w:val="18"/>
          <w:szCs w:val="18"/>
        </w:rPr>
        <w:t>g</w:t>
      </w:r>
      <w:r w:rsidRPr="001B6E74">
        <w:rPr>
          <w:rFonts w:asciiTheme="minorHAnsi" w:hAnsiTheme="minorHAnsi" w:cstheme="minorHAnsi"/>
          <w:b/>
          <w:i/>
          <w:spacing w:val="-4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b/>
          <w:i/>
          <w:spacing w:val="3"/>
          <w:sz w:val="18"/>
          <w:szCs w:val="18"/>
        </w:rPr>
        <w:t>a</w:t>
      </w:r>
      <w:r w:rsidRPr="001B6E74">
        <w:rPr>
          <w:rFonts w:asciiTheme="minorHAnsi" w:hAnsiTheme="minorHAnsi" w:cstheme="minorHAnsi"/>
          <w:b/>
          <w:i/>
          <w:spacing w:val="2"/>
          <w:sz w:val="18"/>
          <w:szCs w:val="18"/>
        </w:rPr>
        <w:t>t</w:t>
      </w:r>
      <w:r w:rsidRPr="001B6E74">
        <w:rPr>
          <w:rFonts w:asciiTheme="minorHAnsi" w:hAnsiTheme="minorHAnsi" w:cstheme="minorHAnsi"/>
          <w:b/>
          <w:i/>
          <w:spacing w:val="4"/>
          <w:sz w:val="18"/>
          <w:szCs w:val="18"/>
        </w:rPr>
        <w:t>t</w:t>
      </w:r>
      <w:r w:rsidRPr="001B6E74">
        <w:rPr>
          <w:rFonts w:asciiTheme="minorHAnsi" w:hAnsiTheme="minorHAnsi" w:cstheme="minorHAnsi"/>
          <w:b/>
          <w:i/>
          <w:spacing w:val="2"/>
          <w:sz w:val="18"/>
          <w:szCs w:val="18"/>
        </w:rPr>
        <w:t>ri</w:t>
      </w:r>
      <w:r w:rsidRPr="001B6E74">
        <w:rPr>
          <w:rFonts w:asciiTheme="minorHAnsi" w:hAnsiTheme="minorHAnsi" w:cstheme="minorHAnsi"/>
          <w:b/>
          <w:i/>
          <w:spacing w:val="3"/>
          <w:sz w:val="18"/>
          <w:szCs w:val="18"/>
        </w:rPr>
        <w:t>b</w:t>
      </w:r>
      <w:r w:rsidRPr="001B6E74">
        <w:rPr>
          <w:rFonts w:asciiTheme="minorHAnsi" w:hAnsiTheme="minorHAnsi" w:cstheme="minorHAnsi"/>
          <w:b/>
          <w:i/>
          <w:spacing w:val="2"/>
          <w:sz w:val="18"/>
          <w:szCs w:val="18"/>
        </w:rPr>
        <w:t>ut</w:t>
      </w:r>
      <w:r w:rsidRPr="001B6E74">
        <w:rPr>
          <w:rFonts w:asciiTheme="minorHAnsi" w:hAnsiTheme="minorHAnsi" w:cstheme="minorHAnsi"/>
          <w:b/>
          <w:i/>
          <w:spacing w:val="3"/>
          <w:sz w:val="18"/>
          <w:szCs w:val="18"/>
        </w:rPr>
        <w:t>e</w:t>
      </w:r>
      <w:r w:rsidRPr="001B6E74">
        <w:rPr>
          <w:rFonts w:asciiTheme="minorHAnsi" w:hAnsiTheme="minorHAnsi" w:cstheme="minorHAnsi"/>
          <w:b/>
          <w:i/>
          <w:sz w:val="18"/>
          <w:szCs w:val="18"/>
        </w:rPr>
        <w:t>s</w:t>
      </w:r>
    </w:p>
    <w:p w14:paraId="65010352" w14:textId="77777777" w:rsidR="00A5491C" w:rsidRPr="001B6E74" w:rsidRDefault="001B6E74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1B6E74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1B6E74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1B6E74">
        <w:rPr>
          <w:rFonts w:asciiTheme="minorHAnsi" w:hAnsiTheme="minorHAnsi" w:cstheme="minorHAnsi"/>
          <w:sz w:val="18"/>
          <w:szCs w:val="18"/>
        </w:rPr>
        <w:t>le</w:t>
      </w:r>
      <w:r w:rsidRPr="001B6E74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to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1B6E74">
        <w:rPr>
          <w:rFonts w:asciiTheme="minorHAnsi" w:hAnsiTheme="minorHAnsi" w:cstheme="minorHAnsi"/>
          <w:sz w:val="18"/>
          <w:szCs w:val="18"/>
        </w:rPr>
        <w:t>c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1B6E74">
        <w:rPr>
          <w:rFonts w:asciiTheme="minorHAnsi" w:hAnsiTheme="minorHAnsi" w:cstheme="minorHAnsi"/>
          <w:sz w:val="18"/>
          <w:szCs w:val="18"/>
        </w:rPr>
        <w:t>ate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l</w:t>
      </w:r>
      <w:r w:rsidRPr="001B6E74">
        <w:rPr>
          <w:rFonts w:asciiTheme="minorHAnsi" w:hAnsiTheme="minorHAnsi" w:cstheme="minorHAnsi"/>
          <w:sz w:val="18"/>
          <w:szCs w:val="18"/>
        </w:rPr>
        <w:t>y</w:t>
      </w:r>
      <w:r w:rsidRPr="001B6E74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1B6E74">
        <w:rPr>
          <w:rFonts w:asciiTheme="minorHAnsi" w:hAnsiTheme="minorHAnsi" w:cstheme="minorHAnsi"/>
          <w:sz w:val="18"/>
          <w:szCs w:val="18"/>
        </w:rPr>
        <w:t>ess</w:t>
      </w:r>
      <w:r w:rsidRPr="001B6E74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1B6E74">
        <w:rPr>
          <w:rFonts w:asciiTheme="minorHAnsi" w:hAnsiTheme="minorHAnsi" w:cstheme="minorHAnsi"/>
          <w:sz w:val="18"/>
          <w:szCs w:val="18"/>
        </w:rPr>
        <w:t>c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1B6E74">
        <w:rPr>
          <w:rFonts w:asciiTheme="minorHAnsi" w:hAnsiTheme="minorHAnsi" w:cstheme="minorHAnsi"/>
          <w:sz w:val="18"/>
          <w:szCs w:val="18"/>
        </w:rPr>
        <w:t>ic</w:t>
      </w:r>
      <w:r w:rsidRPr="001B6E74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d</w:t>
      </w:r>
      <w:r w:rsidRPr="001B6E7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1B6E74">
        <w:rPr>
          <w:rFonts w:asciiTheme="minorHAnsi" w:hAnsiTheme="minorHAnsi" w:cstheme="minorHAnsi"/>
          <w:sz w:val="18"/>
          <w:szCs w:val="18"/>
        </w:rPr>
        <w:t>el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1B6E74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1B6E74">
        <w:rPr>
          <w:rFonts w:asciiTheme="minorHAnsi" w:hAnsiTheme="minorHAnsi" w:cstheme="minorHAnsi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1B6E74">
        <w:rPr>
          <w:rFonts w:asciiTheme="minorHAnsi" w:hAnsiTheme="minorHAnsi" w:cstheme="minorHAnsi"/>
          <w:sz w:val="18"/>
          <w:szCs w:val="18"/>
        </w:rPr>
        <w:t>f</w:t>
      </w:r>
      <w:r w:rsidRPr="001B6E7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1B6E74">
        <w:rPr>
          <w:rFonts w:asciiTheme="minorHAnsi" w:hAnsiTheme="minorHAnsi" w:cstheme="minorHAnsi"/>
          <w:sz w:val="18"/>
          <w:szCs w:val="18"/>
        </w:rPr>
        <w:t>il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1B6E74">
        <w:rPr>
          <w:rFonts w:asciiTheme="minorHAnsi" w:hAnsiTheme="minorHAnsi" w:cstheme="minorHAnsi"/>
          <w:sz w:val="18"/>
          <w:szCs w:val="18"/>
        </w:rPr>
        <w:t>.</w:t>
      </w:r>
    </w:p>
    <w:p w14:paraId="72E95C1E" w14:textId="77777777" w:rsidR="00A5491C" w:rsidRPr="001B6E74" w:rsidRDefault="001B6E74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1B6E74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1B6E74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Str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g</w:t>
      </w:r>
      <w:r w:rsidRPr="001B6E74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te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rp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al</w:t>
      </w:r>
      <w:r w:rsidRPr="001B6E74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d</w:t>
      </w:r>
      <w:r w:rsidRPr="001B6E7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c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mm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ica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t</w:t>
      </w:r>
      <w:r w:rsidRPr="001B6E74">
        <w:rPr>
          <w:rFonts w:asciiTheme="minorHAnsi" w:hAnsiTheme="minorHAnsi" w:cstheme="minorHAnsi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1B6E74">
        <w:rPr>
          <w:rFonts w:asciiTheme="minorHAnsi" w:hAnsiTheme="minorHAnsi" w:cstheme="minorHAnsi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-13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k</w:t>
      </w:r>
      <w:r w:rsidRPr="001B6E74">
        <w:rPr>
          <w:rFonts w:asciiTheme="minorHAnsi" w:hAnsiTheme="minorHAnsi" w:cstheme="minorHAnsi"/>
          <w:sz w:val="18"/>
          <w:szCs w:val="18"/>
        </w:rPr>
        <w:t>il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1B6E74">
        <w:rPr>
          <w:rFonts w:asciiTheme="minorHAnsi" w:hAnsiTheme="minorHAnsi" w:cstheme="minorHAnsi"/>
          <w:sz w:val="18"/>
          <w:szCs w:val="18"/>
        </w:rPr>
        <w:t>.</w:t>
      </w:r>
    </w:p>
    <w:p w14:paraId="7D7FEA59" w14:textId="77777777" w:rsidR="00A5491C" w:rsidRPr="001B6E74" w:rsidRDefault="001B6E74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1B6E74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1B6E74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Us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g</w:t>
      </w:r>
      <w:r w:rsidRPr="001B6E74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ppropr</w:t>
      </w:r>
      <w:r w:rsidRPr="001B6E74">
        <w:rPr>
          <w:rFonts w:asciiTheme="minorHAnsi" w:hAnsiTheme="minorHAnsi" w:cstheme="minorHAnsi"/>
          <w:sz w:val="18"/>
          <w:szCs w:val="18"/>
        </w:rPr>
        <w:t>iate</w:t>
      </w:r>
      <w:r w:rsidRPr="001B6E74">
        <w:rPr>
          <w:rFonts w:asciiTheme="minorHAnsi" w:hAnsiTheme="minorHAnsi" w:cstheme="minorHAnsi"/>
          <w:spacing w:val="-1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j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dg</w:t>
      </w:r>
      <w:r w:rsidRPr="001B6E74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to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1B6E74">
        <w:rPr>
          <w:rFonts w:asciiTheme="minorHAnsi" w:hAnsiTheme="minorHAnsi" w:cstheme="minorHAnsi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in</w:t>
      </w:r>
      <w:r w:rsidRPr="001B6E7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1B6E74">
        <w:rPr>
          <w:rFonts w:asciiTheme="minorHAnsi" w:hAnsiTheme="minorHAnsi" w:cstheme="minorHAnsi"/>
          <w:sz w:val="18"/>
          <w:szCs w:val="18"/>
        </w:rPr>
        <w:t>est</w:t>
      </w:r>
      <w:r w:rsidRPr="001B6E7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te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1B6E74">
        <w:rPr>
          <w:rFonts w:asciiTheme="minorHAnsi" w:hAnsiTheme="minorHAnsi" w:cstheme="minorHAnsi"/>
          <w:sz w:val="18"/>
          <w:szCs w:val="18"/>
        </w:rPr>
        <w:t>est</w:t>
      </w:r>
      <w:r w:rsidRPr="001B6E74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o</w:t>
      </w:r>
      <w:r w:rsidRPr="001B6E74">
        <w:rPr>
          <w:rFonts w:asciiTheme="minorHAnsi" w:hAnsiTheme="minorHAnsi" w:cstheme="minorHAnsi"/>
          <w:sz w:val="18"/>
          <w:szCs w:val="18"/>
        </w:rPr>
        <w:t>f</w:t>
      </w:r>
      <w:r w:rsidRPr="001B6E7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ts</w:t>
      </w:r>
      <w:r w:rsidRPr="001B6E74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at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all</w:t>
      </w:r>
      <w:r w:rsidRPr="001B6E7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1B6E74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6"/>
          <w:sz w:val="18"/>
          <w:szCs w:val="18"/>
        </w:rPr>
        <w:t>s</w:t>
      </w:r>
      <w:r w:rsidRPr="001B6E74">
        <w:rPr>
          <w:rFonts w:asciiTheme="minorHAnsi" w:hAnsiTheme="minorHAnsi" w:cstheme="minorHAnsi"/>
          <w:sz w:val="18"/>
          <w:szCs w:val="18"/>
        </w:rPr>
        <w:t>.</w:t>
      </w:r>
    </w:p>
    <w:p w14:paraId="2F4E577D" w14:textId="77777777" w:rsidR="00A5491C" w:rsidRPr="001B6E74" w:rsidRDefault="001B6E74">
      <w:pPr>
        <w:spacing w:before="1"/>
        <w:ind w:left="228" w:right="104" w:hanging="228"/>
        <w:rPr>
          <w:rFonts w:asciiTheme="minorHAnsi" w:hAnsiTheme="minorHAnsi" w:cstheme="minorHAnsi"/>
          <w:sz w:val="18"/>
          <w:szCs w:val="18"/>
        </w:rPr>
      </w:pPr>
      <w:r w:rsidRPr="001B6E74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1B6E74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Id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tif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y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g</w:t>
      </w:r>
      <w:r w:rsidRPr="001B6E74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1B6E74">
        <w:rPr>
          <w:rFonts w:asciiTheme="minorHAnsi" w:hAnsiTheme="minorHAnsi" w:cstheme="minorHAnsi"/>
          <w:sz w:val="18"/>
          <w:szCs w:val="18"/>
        </w:rPr>
        <w:t>tr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1B6E74">
        <w:rPr>
          <w:rFonts w:asciiTheme="minorHAnsi" w:hAnsiTheme="minorHAnsi" w:cstheme="minorHAnsi"/>
          <w:sz w:val="18"/>
          <w:szCs w:val="18"/>
        </w:rPr>
        <w:t>cti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al</w:t>
      </w:r>
      <w:r w:rsidRPr="001B6E74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B6E74">
        <w:rPr>
          <w:rFonts w:asciiTheme="minorHAnsi" w:hAnsiTheme="minorHAnsi" w:cstheme="minorHAnsi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hod</w:t>
      </w:r>
      <w:r w:rsidRPr="001B6E74">
        <w:rPr>
          <w:rFonts w:asciiTheme="minorHAnsi" w:hAnsiTheme="minorHAnsi" w:cstheme="minorHAnsi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d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1B6E74">
        <w:rPr>
          <w:rFonts w:asciiTheme="minorHAnsi" w:hAnsiTheme="minorHAnsi" w:cstheme="minorHAnsi"/>
          <w:sz w:val="18"/>
          <w:szCs w:val="18"/>
        </w:rPr>
        <w:t>ate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1B6E74">
        <w:rPr>
          <w:rFonts w:asciiTheme="minorHAnsi" w:hAnsiTheme="minorHAnsi" w:cstheme="minorHAnsi"/>
          <w:sz w:val="18"/>
          <w:szCs w:val="18"/>
        </w:rPr>
        <w:t>ials</w:t>
      </w:r>
      <w:r w:rsidRPr="001B6E74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1B6E74">
        <w:rPr>
          <w:rFonts w:asciiTheme="minorHAnsi" w:hAnsiTheme="minorHAnsi" w:cstheme="minorHAnsi"/>
          <w:sz w:val="18"/>
          <w:szCs w:val="18"/>
        </w:rPr>
        <w:t>at</w:t>
      </w:r>
      <w:r w:rsidRPr="001B6E7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1B6E74">
        <w:rPr>
          <w:rFonts w:asciiTheme="minorHAnsi" w:hAnsiTheme="minorHAnsi" w:cstheme="minorHAnsi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appr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pr</w:t>
      </w:r>
      <w:r w:rsidRPr="001B6E74">
        <w:rPr>
          <w:rFonts w:asciiTheme="minorHAnsi" w:hAnsiTheme="minorHAnsi" w:cstheme="minorHAnsi"/>
          <w:sz w:val="18"/>
          <w:szCs w:val="18"/>
        </w:rPr>
        <w:t>iate</w:t>
      </w:r>
      <w:r w:rsidRPr="001B6E74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1B6E74">
        <w:rPr>
          <w:rFonts w:asciiTheme="minorHAnsi" w:hAnsiTheme="minorHAnsi" w:cstheme="minorHAnsi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e</w:t>
      </w:r>
      <w:r w:rsidRPr="001B6E74">
        <w:rPr>
          <w:rFonts w:asciiTheme="minorHAnsi" w:hAnsiTheme="minorHAnsi" w:cstheme="minorHAnsi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g les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1B6E74">
        <w:rPr>
          <w:rFonts w:asciiTheme="minorHAnsi" w:hAnsiTheme="minorHAnsi" w:cstheme="minorHAnsi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ob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j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1B6E74">
        <w:rPr>
          <w:rFonts w:asciiTheme="minorHAnsi" w:hAnsiTheme="minorHAnsi" w:cstheme="minorHAnsi"/>
          <w:sz w:val="18"/>
          <w:szCs w:val="18"/>
        </w:rPr>
        <w:t>ti</w:t>
      </w:r>
      <w:r w:rsidRPr="001B6E74">
        <w:rPr>
          <w:rFonts w:asciiTheme="minorHAnsi" w:hAnsiTheme="minorHAnsi" w:cstheme="minorHAnsi"/>
          <w:spacing w:val="-2"/>
          <w:sz w:val="18"/>
          <w:szCs w:val="18"/>
        </w:rPr>
        <w:t>v</w:t>
      </w:r>
      <w:r w:rsidRPr="001B6E74">
        <w:rPr>
          <w:rFonts w:asciiTheme="minorHAnsi" w:hAnsiTheme="minorHAnsi" w:cstheme="minorHAnsi"/>
          <w:sz w:val="18"/>
          <w:szCs w:val="18"/>
        </w:rPr>
        <w:t>es.</w:t>
      </w:r>
    </w:p>
    <w:p w14:paraId="6B7F1353" w14:textId="77777777" w:rsidR="00A5491C" w:rsidRPr="001B6E74" w:rsidRDefault="001B6E74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1B6E74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1B6E74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1B6E74">
        <w:rPr>
          <w:rFonts w:asciiTheme="minorHAnsi" w:hAnsiTheme="minorHAnsi" w:cstheme="minorHAnsi"/>
          <w:sz w:val="18"/>
          <w:szCs w:val="18"/>
        </w:rPr>
        <w:t>ili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1B6E74">
        <w:rPr>
          <w:rFonts w:asciiTheme="minorHAnsi" w:hAnsiTheme="minorHAnsi" w:cstheme="minorHAnsi"/>
          <w:sz w:val="18"/>
          <w:szCs w:val="18"/>
        </w:rPr>
        <w:t>y</w:t>
      </w:r>
      <w:r w:rsidRPr="001B6E74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to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cle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ar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1B6E74">
        <w:rPr>
          <w:rFonts w:asciiTheme="minorHAnsi" w:hAnsiTheme="minorHAnsi" w:cstheme="minorHAnsi"/>
          <w:sz w:val="18"/>
          <w:szCs w:val="18"/>
        </w:rPr>
        <w:t>y</w:t>
      </w:r>
      <w:r w:rsidRPr="001B6E74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1B6E74">
        <w:rPr>
          <w:rFonts w:asciiTheme="minorHAnsi" w:hAnsiTheme="minorHAnsi" w:cstheme="minorHAnsi"/>
          <w:sz w:val="18"/>
          <w:szCs w:val="18"/>
        </w:rPr>
        <w:t>ta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d</w:t>
      </w:r>
      <w:r w:rsidRPr="001B6E74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d</w:t>
      </w:r>
      <w:r w:rsidRPr="001B6E74">
        <w:rPr>
          <w:rFonts w:asciiTheme="minorHAnsi" w:hAnsiTheme="minorHAnsi" w:cstheme="minorHAnsi"/>
          <w:spacing w:val="-2"/>
          <w:sz w:val="18"/>
          <w:szCs w:val="18"/>
        </w:rPr>
        <w:t xml:space="preserve"> f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1B6E74">
        <w:rPr>
          <w:rFonts w:asciiTheme="minorHAnsi" w:hAnsiTheme="minorHAnsi" w:cstheme="minorHAnsi"/>
          <w:sz w:val="18"/>
          <w:szCs w:val="18"/>
        </w:rPr>
        <w:t>ll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1B6E74">
        <w:rPr>
          <w:rFonts w:asciiTheme="minorHAnsi" w:hAnsiTheme="minorHAnsi" w:cstheme="minorHAnsi"/>
          <w:sz w:val="18"/>
          <w:szCs w:val="18"/>
        </w:rPr>
        <w:t>w</w:t>
      </w:r>
      <w:r w:rsidRPr="001B6E74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1B6E74">
        <w:rPr>
          <w:rFonts w:asciiTheme="minorHAnsi" w:hAnsiTheme="minorHAnsi" w:cstheme="minorHAnsi"/>
          <w:sz w:val="18"/>
          <w:szCs w:val="18"/>
        </w:rPr>
        <w:t>ire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1B6E74">
        <w:rPr>
          <w:rFonts w:asciiTheme="minorHAnsi" w:hAnsiTheme="minorHAnsi" w:cstheme="minorHAnsi"/>
          <w:sz w:val="18"/>
          <w:szCs w:val="18"/>
        </w:rPr>
        <w:t>ti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1B6E74">
        <w:rPr>
          <w:rFonts w:asciiTheme="minorHAnsi" w:hAnsiTheme="minorHAnsi" w:cstheme="minorHAnsi"/>
          <w:sz w:val="18"/>
          <w:szCs w:val="18"/>
        </w:rPr>
        <w:t>m</w:t>
      </w:r>
      <w:r w:rsidRPr="001B6E74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1B6E74">
        <w:rPr>
          <w:rFonts w:asciiTheme="minorHAnsi" w:hAnsiTheme="minorHAnsi" w:cstheme="minorHAnsi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tea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8"/>
          <w:sz w:val="18"/>
          <w:szCs w:val="18"/>
        </w:rPr>
        <w:t>s</w:t>
      </w:r>
      <w:r w:rsidRPr="001B6E74">
        <w:rPr>
          <w:rFonts w:asciiTheme="minorHAnsi" w:hAnsiTheme="minorHAnsi" w:cstheme="minorHAnsi"/>
          <w:sz w:val="18"/>
          <w:szCs w:val="18"/>
        </w:rPr>
        <w:t>.</w:t>
      </w:r>
    </w:p>
    <w:p w14:paraId="05154AD8" w14:textId="77777777" w:rsidR="00A5491C" w:rsidRPr="001B6E74" w:rsidRDefault="001B6E74">
      <w:pPr>
        <w:spacing w:line="240" w:lineRule="exact"/>
        <w:rPr>
          <w:rFonts w:asciiTheme="minorHAnsi" w:hAnsiTheme="minorHAnsi" w:cstheme="minorHAnsi"/>
          <w:sz w:val="18"/>
          <w:szCs w:val="18"/>
        </w:rPr>
      </w:pPr>
      <w:r w:rsidRPr="001B6E74">
        <w:rPr>
          <w:rFonts w:asciiTheme="minorHAnsi" w:eastAsia="Segoe MDL2 Assets" w:hAnsiTheme="minorHAnsi" w:cstheme="minorHAnsi"/>
          <w:w w:val="45"/>
          <w:position w:val="-1"/>
          <w:sz w:val="18"/>
          <w:szCs w:val="18"/>
        </w:rPr>
        <w:t xml:space="preserve">    </w:t>
      </w:r>
      <w:r w:rsidRPr="001B6E74">
        <w:rPr>
          <w:rFonts w:asciiTheme="minorHAnsi" w:eastAsia="Segoe MDL2 Assets" w:hAnsiTheme="minorHAnsi" w:cstheme="minorHAnsi"/>
          <w:spacing w:val="13"/>
          <w:w w:val="45"/>
          <w:position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position w:val="-1"/>
          <w:sz w:val="18"/>
          <w:szCs w:val="18"/>
        </w:rPr>
        <w:t>K</w:t>
      </w:r>
      <w:r w:rsidRPr="001B6E74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3"/>
          <w:position w:val="-1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-2"/>
          <w:position w:val="-1"/>
          <w:sz w:val="18"/>
          <w:szCs w:val="18"/>
        </w:rPr>
        <w:t>w</w:t>
      </w:r>
      <w:r w:rsidRPr="001B6E74">
        <w:rPr>
          <w:rFonts w:asciiTheme="minorHAnsi" w:hAnsiTheme="minorHAnsi" w:cstheme="minorHAnsi"/>
          <w:position w:val="-1"/>
          <w:sz w:val="18"/>
          <w:szCs w:val="18"/>
        </w:rPr>
        <w:t>le</w:t>
      </w:r>
      <w:r w:rsidRPr="001B6E74">
        <w:rPr>
          <w:rFonts w:asciiTheme="minorHAnsi" w:hAnsiTheme="minorHAnsi" w:cstheme="minorHAnsi"/>
          <w:spacing w:val="1"/>
          <w:position w:val="-1"/>
          <w:sz w:val="18"/>
          <w:szCs w:val="18"/>
        </w:rPr>
        <w:t>d</w:t>
      </w:r>
      <w:r w:rsidRPr="001B6E74">
        <w:rPr>
          <w:rFonts w:asciiTheme="minorHAnsi" w:hAnsiTheme="minorHAnsi" w:cstheme="minorHAnsi"/>
          <w:spacing w:val="-1"/>
          <w:position w:val="-1"/>
          <w:sz w:val="18"/>
          <w:szCs w:val="18"/>
        </w:rPr>
        <w:t>g</w:t>
      </w:r>
      <w:r w:rsidRPr="001B6E74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-8"/>
          <w:position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position w:val="-1"/>
          <w:sz w:val="18"/>
          <w:szCs w:val="18"/>
        </w:rPr>
        <w:t>o</w:t>
      </w:r>
      <w:r w:rsidRPr="001B6E74">
        <w:rPr>
          <w:rFonts w:asciiTheme="minorHAnsi" w:hAnsiTheme="minorHAnsi" w:cstheme="minorHAnsi"/>
          <w:position w:val="-1"/>
          <w:sz w:val="18"/>
          <w:szCs w:val="18"/>
        </w:rPr>
        <w:t>f</w:t>
      </w:r>
      <w:r w:rsidRPr="001B6E74">
        <w:rPr>
          <w:rFonts w:asciiTheme="minorHAnsi" w:hAnsiTheme="minorHAnsi" w:cstheme="minorHAnsi"/>
          <w:spacing w:val="-3"/>
          <w:position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position w:val="-1"/>
          <w:sz w:val="18"/>
          <w:szCs w:val="18"/>
        </w:rPr>
        <w:t>pro</w:t>
      </w:r>
      <w:r w:rsidRPr="001B6E74">
        <w:rPr>
          <w:rFonts w:asciiTheme="minorHAnsi" w:hAnsiTheme="minorHAnsi" w:cstheme="minorHAnsi"/>
          <w:position w:val="-1"/>
          <w:sz w:val="18"/>
          <w:szCs w:val="18"/>
        </w:rPr>
        <w:t>c</w:t>
      </w:r>
      <w:r w:rsidRPr="001B6E74">
        <w:rPr>
          <w:rFonts w:asciiTheme="minorHAnsi" w:hAnsiTheme="minorHAnsi" w:cstheme="minorHAnsi"/>
          <w:spacing w:val="1"/>
          <w:position w:val="-1"/>
          <w:sz w:val="18"/>
          <w:szCs w:val="18"/>
        </w:rPr>
        <w:t>ed</w:t>
      </w:r>
      <w:r w:rsidRPr="001B6E74">
        <w:rPr>
          <w:rFonts w:asciiTheme="minorHAnsi" w:hAnsiTheme="minorHAnsi" w:cstheme="minorHAnsi"/>
          <w:spacing w:val="-1"/>
          <w:position w:val="-1"/>
          <w:sz w:val="18"/>
          <w:szCs w:val="18"/>
        </w:rPr>
        <w:t>u</w:t>
      </w:r>
      <w:r w:rsidRPr="001B6E74">
        <w:rPr>
          <w:rFonts w:asciiTheme="minorHAnsi" w:hAnsiTheme="minorHAnsi" w:cstheme="minorHAnsi"/>
          <w:spacing w:val="1"/>
          <w:position w:val="-1"/>
          <w:sz w:val="18"/>
          <w:szCs w:val="18"/>
        </w:rPr>
        <w:t>r</w:t>
      </w:r>
      <w:r w:rsidRPr="001B6E74">
        <w:rPr>
          <w:rFonts w:asciiTheme="minorHAnsi" w:hAnsiTheme="minorHAnsi" w:cstheme="minorHAnsi"/>
          <w:position w:val="-1"/>
          <w:sz w:val="18"/>
          <w:szCs w:val="18"/>
        </w:rPr>
        <w:t>es</w:t>
      </w:r>
      <w:r w:rsidRPr="001B6E74">
        <w:rPr>
          <w:rFonts w:asciiTheme="minorHAnsi" w:hAnsiTheme="minorHAnsi" w:cstheme="minorHAnsi"/>
          <w:spacing w:val="-9"/>
          <w:position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-1"/>
          <w:position w:val="-1"/>
          <w:sz w:val="18"/>
          <w:szCs w:val="18"/>
        </w:rPr>
        <w:t>f</w:t>
      </w:r>
      <w:r w:rsidRPr="001B6E74">
        <w:rPr>
          <w:rFonts w:asciiTheme="minorHAnsi" w:hAnsiTheme="minorHAnsi" w:cstheme="minorHAnsi"/>
          <w:spacing w:val="1"/>
          <w:position w:val="-1"/>
          <w:sz w:val="18"/>
          <w:szCs w:val="18"/>
        </w:rPr>
        <w:t>o</w:t>
      </w:r>
      <w:r w:rsidRPr="001B6E74">
        <w:rPr>
          <w:rFonts w:asciiTheme="minorHAnsi" w:hAnsiTheme="minorHAnsi" w:cstheme="minorHAnsi"/>
          <w:position w:val="-1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-1"/>
          <w:position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2"/>
          <w:position w:val="-1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-1"/>
          <w:position w:val="-1"/>
          <w:sz w:val="18"/>
          <w:szCs w:val="18"/>
        </w:rPr>
        <w:t>h</w:t>
      </w:r>
      <w:r w:rsidRPr="001B6E74">
        <w:rPr>
          <w:rFonts w:asciiTheme="minorHAnsi" w:hAnsiTheme="minorHAnsi" w:cstheme="minorHAnsi"/>
          <w:position w:val="-1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1"/>
          <w:position w:val="-1"/>
          <w:sz w:val="18"/>
          <w:szCs w:val="18"/>
        </w:rPr>
        <w:t>ng</w:t>
      </w:r>
      <w:r w:rsidRPr="001B6E74">
        <w:rPr>
          <w:rFonts w:asciiTheme="minorHAnsi" w:hAnsiTheme="minorHAnsi" w:cstheme="minorHAnsi"/>
          <w:position w:val="-1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-5"/>
          <w:position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position w:val="-1"/>
          <w:sz w:val="18"/>
          <w:szCs w:val="18"/>
        </w:rPr>
        <w:t>li</w:t>
      </w:r>
      <w:r w:rsidRPr="001B6E74">
        <w:rPr>
          <w:rFonts w:asciiTheme="minorHAnsi" w:hAnsiTheme="minorHAnsi" w:cstheme="minorHAnsi"/>
          <w:spacing w:val="-2"/>
          <w:position w:val="-1"/>
          <w:sz w:val="18"/>
          <w:szCs w:val="18"/>
        </w:rPr>
        <w:t>k</w:t>
      </w:r>
      <w:r w:rsidRPr="001B6E74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-2"/>
          <w:position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position w:val="-1"/>
          <w:sz w:val="18"/>
          <w:szCs w:val="18"/>
        </w:rPr>
        <w:t>d</w:t>
      </w:r>
      <w:r w:rsidRPr="001B6E74">
        <w:rPr>
          <w:rFonts w:asciiTheme="minorHAnsi" w:hAnsiTheme="minorHAnsi" w:cstheme="minorHAnsi"/>
          <w:position w:val="-1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-1"/>
          <w:position w:val="-1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3"/>
          <w:position w:val="-1"/>
          <w:sz w:val="18"/>
          <w:szCs w:val="18"/>
        </w:rPr>
        <w:t>c</w:t>
      </w:r>
      <w:r w:rsidRPr="001B6E74">
        <w:rPr>
          <w:rFonts w:asciiTheme="minorHAnsi" w:hAnsiTheme="minorHAnsi" w:cstheme="minorHAnsi"/>
          <w:position w:val="-1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1"/>
          <w:position w:val="-1"/>
          <w:sz w:val="18"/>
          <w:szCs w:val="18"/>
        </w:rPr>
        <w:t>p</w:t>
      </w:r>
      <w:r w:rsidRPr="001B6E74">
        <w:rPr>
          <w:rFonts w:asciiTheme="minorHAnsi" w:hAnsiTheme="minorHAnsi" w:cstheme="minorHAnsi"/>
          <w:position w:val="-1"/>
          <w:sz w:val="18"/>
          <w:szCs w:val="18"/>
        </w:rPr>
        <w:t>li</w:t>
      </w:r>
      <w:r w:rsidRPr="001B6E74">
        <w:rPr>
          <w:rFonts w:asciiTheme="minorHAnsi" w:hAnsiTheme="minorHAnsi" w:cstheme="minorHAnsi"/>
          <w:spacing w:val="-2"/>
          <w:position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2"/>
          <w:position w:val="-1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1"/>
          <w:position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position w:val="-1"/>
          <w:sz w:val="18"/>
          <w:szCs w:val="18"/>
        </w:rPr>
        <w:t>g</w:t>
      </w:r>
      <w:r w:rsidRPr="001B6E74">
        <w:rPr>
          <w:rFonts w:asciiTheme="minorHAnsi" w:hAnsiTheme="minorHAnsi" w:cstheme="minorHAnsi"/>
          <w:spacing w:val="-10"/>
          <w:position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position w:val="-1"/>
          <w:sz w:val="18"/>
          <w:szCs w:val="18"/>
        </w:rPr>
        <w:t>p</w:t>
      </w:r>
      <w:r w:rsidRPr="001B6E74">
        <w:rPr>
          <w:rFonts w:asciiTheme="minorHAnsi" w:hAnsiTheme="minorHAnsi" w:cstheme="minorHAnsi"/>
          <w:spacing w:val="-1"/>
          <w:position w:val="-1"/>
          <w:sz w:val="18"/>
          <w:szCs w:val="18"/>
        </w:rPr>
        <w:t>u</w:t>
      </w:r>
      <w:r w:rsidRPr="001B6E74">
        <w:rPr>
          <w:rFonts w:asciiTheme="minorHAnsi" w:hAnsiTheme="minorHAnsi" w:cstheme="minorHAnsi"/>
          <w:spacing w:val="1"/>
          <w:position w:val="-1"/>
          <w:sz w:val="18"/>
          <w:szCs w:val="18"/>
        </w:rPr>
        <w:t>p</w:t>
      </w:r>
      <w:r w:rsidRPr="001B6E74">
        <w:rPr>
          <w:rFonts w:asciiTheme="minorHAnsi" w:hAnsiTheme="minorHAnsi" w:cstheme="minorHAnsi"/>
          <w:position w:val="-1"/>
          <w:sz w:val="18"/>
          <w:szCs w:val="18"/>
        </w:rPr>
        <w:t>ils</w:t>
      </w:r>
      <w:r w:rsidRPr="001B6E74">
        <w:rPr>
          <w:rFonts w:asciiTheme="minorHAnsi" w:hAnsiTheme="minorHAnsi" w:cstheme="minorHAnsi"/>
          <w:spacing w:val="-3"/>
          <w:position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position w:val="-1"/>
          <w:sz w:val="18"/>
          <w:szCs w:val="18"/>
        </w:rPr>
        <w:t>&amp;</w:t>
      </w:r>
      <w:r w:rsidRPr="001B6E74">
        <w:rPr>
          <w:rFonts w:asciiTheme="minorHAnsi" w:hAnsiTheme="minorHAnsi" w:cstheme="minorHAnsi"/>
          <w:spacing w:val="-3"/>
          <w:position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position w:val="-1"/>
          <w:sz w:val="18"/>
          <w:szCs w:val="18"/>
        </w:rPr>
        <w:t>cla</w:t>
      </w:r>
      <w:r w:rsidRPr="001B6E74">
        <w:rPr>
          <w:rFonts w:asciiTheme="minorHAnsi" w:hAnsiTheme="minorHAnsi" w:cstheme="minorHAnsi"/>
          <w:spacing w:val="2"/>
          <w:position w:val="-1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-1"/>
          <w:position w:val="-1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1"/>
          <w:position w:val="-1"/>
          <w:sz w:val="18"/>
          <w:szCs w:val="18"/>
        </w:rPr>
        <w:t>ro</w:t>
      </w:r>
      <w:r w:rsidRPr="001B6E74">
        <w:rPr>
          <w:rFonts w:asciiTheme="minorHAnsi" w:hAnsiTheme="minorHAnsi" w:cstheme="minorHAnsi"/>
          <w:spacing w:val="3"/>
          <w:position w:val="-1"/>
          <w:sz w:val="18"/>
          <w:szCs w:val="18"/>
        </w:rPr>
        <w:t>o</w:t>
      </w:r>
      <w:r w:rsidRPr="001B6E74">
        <w:rPr>
          <w:rFonts w:asciiTheme="minorHAnsi" w:hAnsiTheme="minorHAnsi" w:cstheme="minorHAnsi"/>
          <w:position w:val="-1"/>
          <w:sz w:val="18"/>
          <w:szCs w:val="18"/>
        </w:rPr>
        <w:t>m</w:t>
      </w:r>
      <w:r w:rsidRPr="001B6E74">
        <w:rPr>
          <w:rFonts w:asciiTheme="minorHAnsi" w:hAnsiTheme="minorHAnsi" w:cstheme="minorHAnsi"/>
          <w:spacing w:val="-12"/>
          <w:position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-1"/>
          <w:position w:val="-1"/>
          <w:sz w:val="18"/>
          <w:szCs w:val="18"/>
        </w:rPr>
        <w:t>v</w:t>
      </w:r>
      <w:r w:rsidRPr="001B6E74">
        <w:rPr>
          <w:rFonts w:asciiTheme="minorHAnsi" w:hAnsiTheme="minorHAnsi" w:cstheme="minorHAnsi"/>
          <w:position w:val="-1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3"/>
          <w:position w:val="-1"/>
          <w:sz w:val="18"/>
          <w:szCs w:val="18"/>
        </w:rPr>
        <w:t>c</w:t>
      </w:r>
      <w:r w:rsidRPr="001B6E74">
        <w:rPr>
          <w:rFonts w:asciiTheme="minorHAnsi" w:hAnsiTheme="minorHAnsi" w:cstheme="minorHAnsi"/>
          <w:spacing w:val="-1"/>
          <w:position w:val="-1"/>
          <w:sz w:val="18"/>
          <w:szCs w:val="18"/>
        </w:rPr>
        <w:t>u</w:t>
      </w:r>
      <w:r w:rsidRPr="001B6E74">
        <w:rPr>
          <w:rFonts w:asciiTheme="minorHAnsi" w:hAnsiTheme="minorHAnsi" w:cstheme="minorHAnsi"/>
          <w:position w:val="-1"/>
          <w:sz w:val="18"/>
          <w:szCs w:val="18"/>
        </w:rPr>
        <w:t>ati</w:t>
      </w:r>
      <w:r w:rsidRPr="001B6E74">
        <w:rPr>
          <w:rFonts w:asciiTheme="minorHAnsi" w:hAnsiTheme="minorHAnsi" w:cstheme="minorHAnsi"/>
          <w:spacing w:val="1"/>
          <w:position w:val="-1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7"/>
          <w:position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position w:val="-1"/>
          <w:sz w:val="18"/>
          <w:szCs w:val="18"/>
        </w:rPr>
        <w:t>.</w:t>
      </w:r>
    </w:p>
    <w:p w14:paraId="1CE50555" w14:textId="77777777" w:rsidR="00A5491C" w:rsidRPr="001B6E74" w:rsidRDefault="001B6E74">
      <w:pPr>
        <w:spacing w:before="1" w:line="600" w:lineRule="auto"/>
        <w:ind w:right="288"/>
        <w:rPr>
          <w:rFonts w:asciiTheme="minorHAnsi" w:hAnsiTheme="minorHAnsi" w:cstheme="minorHAnsi"/>
          <w:sz w:val="18"/>
          <w:szCs w:val="18"/>
        </w:rPr>
      </w:pPr>
      <w:r w:rsidRPr="001B6E74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1B6E74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1B6E74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y</w:t>
      </w:r>
      <w:r w:rsidRPr="001B6E74">
        <w:rPr>
          <w:rFonts w:asciiTheme="minorHAnsi" w:hAnsiTheme="minorHAnsi" w:cstheme="minorHAnsi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1B6E74">
        <w:rPr>
          <w:rFonts w:asciiTheme="minorHAnsi" w:hAnsiTheme="minorHAnsi" w:cstheme="minorHAnsi"/>
          <w:sz w:val="18"/>
          <w:szCs w:val="18"/>
        </w:rPr>
        <w:t>es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1B6E74">
        <w:rPr>
          <w:rFonts w:asciiTheme="minorHAnsi" w:hAnsiTheme="minorHAnsi" w:cstheme="minorHAnsi"/>
          <w:sz w:val="18"/>
          <w:szCs w:val="18"/>
        </w:rPr>
        <w:t>ti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g</w:t>
      </w:r>
      <w:r w:rsidRPr="001B6E74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c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1B6E74">
        <w:rPr>
          <w:rFonts w:asciiTheme="minorHAnsi" w:hAnsiTheme="minorHAnsi" w:cstheme="minorHAnsi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tiali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1B6E74">
        <w:rPr>
          <w:rFonts w:asciiTheme="minorHAnsi" w:hAnsiTheme="minorHAnsi" w:cstheme="minorHAnsi"/>
          <w:sz w:val="18"/>
          <w:szCs w:val="18"/>
        </w:rPr>
        <w:t>y</w:t>
      </w:r>
      <w:r w:rsidRPr="001B6E74">
        <w:rPr>
          <w:rFonts w:asciiTheme="minorHAnsi" w:hAnsiTheme="minorHAnsi" w:cstheme="minorHAnsi"/>
          <w:spacing w:val="-13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1B6E74">
        <w:rPr>
          <w:rFonts w:asciiTheme="minorHAnsi" w:hAnsiTheme="minorHAnsi" w:cstheme="minorHAnsi"/>
          <w:sz w:val="18"/>
          <w:szCs w:val="18"/>
        </w:rPr>
        <w:t>f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 xml:space="preserve"> s</w:t>
      </w:r>
      <w:r w:rsidRPr="001B6E74">
        <w:rPr>
          <w:rFonts w:asciiTheme="minorHAnsi" w:hAnsiTheme="minorHAnsi" w:cstheme="minorHAnsi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>d</w:t>
      </w:r>
      <w:r w:rsidRPr="001B6E7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oo</w:t>
      </w:r>
      <w:r w:rsidRPr="001B6E74">
        <w:rPr>
          <w:rFonts w:asciiTheme="minorHAnsi" w:hAnsiTheme="minorHAnsi" w:cstheme="minorHAnsi"/>
          <w:sz w:val="18"/>
          <w:szCs w:val="18"/>
        </w:rPr>
        <w:t>l</w:t>
      </w:r>
      <w:r w:rsidRPr="001B6E7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nn</w:t>
      </w:r>
      <w:r w:rsidRPr="001B6E74">
        <w:rPr>
          <w:rFonts w:asciiTheme="minorHAnsi" w:hAnsiTheme="minorHAnsi" w:cstheme="minorHAnsi"/>
          <w:sz w:val="18"/>
          <w:szCs w:val="18"/>
        </w:rPr>
        <w:t>el</w:t>
      </w:r>
      <w:r w:rsidRPr="001B6E74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1B6E74">
        <w:rPr>
          <w:rFonts w:asciiTheme="minorHAnsi" w:hAnsiTheme="minorHAnsi" w:cstheme="minorHAnsi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8"/>
          <w:sz w:val="18"/>
          <w:szCs w:val="18"/>
        </w:rPr>
        <w:t>t</w:t>
      </w:r>
      <w:r w:rsidRPr="001B6E74">
        <w:rPr>
          <w:rFonts w:asciiTheme="minorHAnsi" w:hAnsiTheme="minorHAnsi" w:cstheme="minorHAnsi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 xml:space="preserve">. </w:t>
      </w:r>
      <w:r w:rsidRPr="001B6E74">
        <w:rPr>
          <w:rFonts w:asciiTheme="minorHAnsi" w:hAnsiTheme="minorHAnsi" w:cstheme="minorHAnsi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C</w:t>
      </w:r>
      <w:r w:rsidRPr="001B6E74">
        <w:rPr>
          <w:rFonts w:asciiTheme="minorHAnsi" w:hAnsiTheme="minorHAnsi" w:cstheme="minorHAnsi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DEMI</w:t>
      </w:r>
      <w:r w:rsidRPr="001B6E74">
        <w:rPr>
          <w:rFonts w:asciiTheme="minorHAnsi" w:hAnsiTheme="minorHAnsi" w:cstheme="minorHAnsi"/>
          <w:sz w:val="18"/>
          <w:szCs w:val="18"/>
        </w:rPr>
        <w:t>C</w:t>
      </w:r>
      <w:r w:rsidRPr="001B6E74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Q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U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1B6E74">
        <w:rPr>
          <w:rFonts w:asciiTheme="minorHAnsi" w:hAnsiTheme="minorHAnsi" w:cstheme="minorHAnsi"/>
          <w:sz w:val="18"/>
          <w:szCs w:val="18"/>
        </w:rPr>
        <w:t>L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F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1B6E74">
        <w:rPr>
          <w:rFonts w:asciiTheme="minorHAnsi" w:hAnsiTheme="minorHAnsi" w:cstheme="minorHAnsi"/>
          <w:spacing w:val="-22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ON</w:t>
      </w:r>
      <w:r w:rsidRPr="001B6E74">
        <w:rPr>
          <w:rFonts w:asciiTheme="minorHAnsi" w:hAnsiTheme="minorHAnsi" w:cstheme="minorHAnsi"/>
          <w:sz w:val="18"/>
          <w:szCs w:val="18"/>
        </w:rPr>
        <w:t>S</w:t>
      </w:r>
    </w:p>
    <w:p w14:paraId="190A3E96" w14:textId="77777777" w:rsidR="00A5491C" w:rsidRPr="001B6E74" w:rsidRDefault="001B6E74">
      <w:pPr>
        <w:spacing w:line="180" w:lineRule="exact"/>
        <w:rPr>
          <w:rFonts w:asciiTheme="minorHAnsi" w:hAnsiTheme="minorHAnsi" w:cstheme="minorHAnsi"/>
          <w:sz w:val="18"/>
          <w:szCs w:val="18"/>
        </w:rPr>
      </w:pPr>
      <w:r w:rsidRPr="001B6E74">
        <w:rPr>
          <w:rFonts w:asciiTheme="minorHAnsi" w:hAnsiTheme="minorHAnsi" w:cstheme="minorHAnsi"/>
          <w:b/>
          <w:i/>
          <w:spacing w:val="1"/>
          <w:position w:val="1"/>
          <w:sz w:val="18"/>
          <w:szCs w:val="18"/>
        </w:rPr>
        <w:t>B</w:t>
      </w:r>
      <w:r w:rsidRPr="001B6E74">
        <w:rPr>
          <w:rFonts w:asciiTheme="minorHAnsi" w:hAnsiTheme="minorHAnsi" w:cstheme="minorHAnsi"/>
          <w:b/>
          <w:i/>
          <w:spacing w:val="2"/>
          <w:position w:val="1"/>
          <w:sz w:val="18"/>
          <w:szCs w:val="18"/>
        </w:rPr>
        <w:t>ir</w:t>
      </w:r>
      <w:r w:rsidRPr="001B6E74">
        <w:rPr>
          <w:rFonts w:asciiTheme="minorHAnsi" w:hAnsiTheme="minorHAnsi" w:cstheme="minorHAnsi"/>
          <w:b/>
          <w:i/>
          <w:spacing w:val="6"/>
          <w:position w:val="1"/>
          <w:sz w:val="18"/>
          <w:szCs w:val="18"/>
        </w:rPr>
        <w:t>m</w:t>
      </w:r>
      <w:r w:rsidRPr="001B6E74">
        <w:rPr>
          <w:rFonts w:asciiTheme="minorHAnsi" w:hAnsiTheme="minorHAnsi" w:cstheme="minorHAnsi"/>
          <w:b/>
          <w:i/>
          <w:spacing w:val="2"/>
          <w:position w:val="1"/>
          <w:sz w:val="18"/>
          <w:szCs w:val="18"/>
        </w:rPr>
        <w:t>in</w:t>
      </w:r>
      <w:r w:rsidRPr="001B6E74">
        <w:rPr>
          <w:rFonts w:asciiTheme="minorHAnsi" w:hAnsiTheme="minorHAnsi" w:cstheme="minorHAnsi"/>
          <w:b/>
          <w:i/>
          <w:spacing w:val="3"/>
          <w:position w:val="1"/>
          <w:sz w:val="18"/>
          <w:szCs w:val="18"/>
        </w:rPr>
        <w:t>g</w:t>
      </w:r>
      <w:r w:rsidRPr="001B6E74">
        <w:rPr>
          <w:rFonts w:asciiTheme="minorHAnsi" w:hAnsiTheme="minorHAnsi" w:cstheme="minorHAnsi"/>
          <w:b/>
          <w:i/>
          <w:spacing w:val="2"/>
          <w:position w:val="1"/>
          <w:sz w:val="18"/>
          <w:szCs w:val="18"/>
        </w:rPr>
        <w:t>h</w:t>
      </w:r>
      <w:r w:rsidRPr="001B6E74">
        <w:rPr>
          <w:rFonts w:asciiTheme="minorHAnsi" w:hAnsiTheme="minorHAnsi" w:cstheme="minorHAnsi"/>
          <w:b/>
          <w:i/>
          <w:spacing w:val="1"/>
          <w:position w:val="1"/>
          <w:sz w:val="18"/>
          <w:szCs w:val="18"/>
        </w:rPr>
        <w:t>a</w:t>
      </w:r>
      <w:r w:rsidRPr="001B6E74">
        <w:rPr>
          <w:rFonts w:asciiTheme="minorHAnsi" w:hAnsiTheme="minorHAnsi" w:cstheme="minorHAnsi"/>
          <w:b/>
          <w:i/>
          <w:position w:val="1"/>
          <w:sz w:val="18"/>
          <w:szCs w:val="18"/>
        </w:rPr>
        <w:t>m</w:t>
      </w:r>
      <w:r w:rsidRPr="001B6E74">
        <w:rPr>
          <w:rFonts w:asciiTheme="minorHAnsi" w:hAnsiTheme="minorHAnsi" w:cstheme="minorHAnsi"/>
          <w:b/>
          <w:i/>
          <w:spacing w:val="-5"/>
          <w:position w:val="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b/>
          <w:i/>
          <w:spacing w:val="2"/>
          <w:position w:val="1"/>
          <w:sz w:val="18"/>
          <w:szCs w:val="18"/>
        </w:rPr>
        <w:t>N</w:t>
      </w:r>
      <w:r w:rsidRPr="001B6E74">
        <w:rPr>
          <w:rFonts w:asciiTheme="minorHAnsi" w:hAnsiTheme="minorHAnsi" w:cstheme="minorHAnsi"/>
          <w:b/>
          <w:i/>
          <w:spacing w:val="3"/>
          <w:position w:val="1"/>
          <w:sz w:val="18"/>
          <w:szCs w:val="18"/>
        </w:rPr>
        <w:t>o</w:t>
      </w:r>
      <w:r w:rsidRPr="001B6E74">
        <w:rPr>
          <w:rFonts w:asciiTheme="minorHAnsi" w:hAnsiTheme="minorHAnsi" w:cstheme="minorHAnsi"/>
          <w:b/>
          <w:i/>
          <w:spacing w:val="2"/>
          <w:position w:val="1"/>
          <w:sz w:val="18"/>
          <w:szCs w:val="18"/>
        </w:rPr>
        <w:t>rt</w:t>
      </w:r>
      <w:r w:rsidRPr="001B6E74">
        <w:rPr>
          <w:rFonts w:asciiTheme="minorHAnsi" w:hAnsiTheme="minorHAnsi" w:cstheme="minorHAnsi"/>
          <w:b/>
          <w:i/>
          <w:position w:val="1"/>
          <w:sz w:val="18"/>
          <w:szCs w:val="18"/>
        </w:rPr>
        <w:t>h</w:t>
      </w:r>
      <w:r w:rsidRPr="001B6E74">
        <w:rPr>
          <w:rFonts w:asciiTheme="minorHAnsi" w:hAnsiTheme="minorHAnsi" w:cstheme="minorHAnsi"/>
          <w:b/>
          <w:i/>
          <w:spacing w:val="-1"/>
          <w:position w:val="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b/>
          <w:i/>
          <w:spacing w:val="2"/>
          <w:position w:val="1"/>
          <w:sz w:val="18"/>
          <w:szCs w:val="18"/>
        </w:rPr>
        <w:t>Uni</w:t>
      </w:r>
      <w:r w:rsidRPr="001B6E74">
        <w:rPr>
          <w:rFonts w:asciiTheme="minorHAnsi" w:hAnsiTheme="minorHAnsi" w:cstheme="minorHAnsi"/>
          <w:b/>
          <w:i/>
          <w:spacing w:val="3"/>
          <w:position w:val="1"/>
          <w:sz w:val="18"/>
          <w:szCs w:val="18"/>
        </w:rPr>
        <w:t>ve</w:t>
      </w:r>
      <w:r w:rsidRPr="001B6E74">
        <w:rPr>
          <w:rFonts w:asciiTheme="minorHAnsi" w:hAnsiTheme="minorHAnsi" w:cstheme="minorHAnsi"/>
          <w:b/>
          <w:i/>
          <w:spacing w:val="2"/>
          <w:position w:val="1"/>
          <w:sz w:val="18"/>
          <w:szCs w:val="18"/>
        </w:rPr>
        <w:t>rsi</w:t>
      </w:r>
      <w:r w:rsidRPr="001B6E74">
        <w:rPr>
          <w:rFonts w:asciiTheme="minorHAnsi" w:hAnsiTheme="minorHAnsi" w:cstheme="minorHAnsi"/>
          <w:b/>
          <w:i/>
          <w:position w:val="1"/>
          <w:sz w:val="18"/>
          <w:szCs w:val="18"/>
        </w:rPr>
        <w:t xml:space="preserve">ty             </w:t>
      </w:r>
      <w:r w:rsidRPr="001B6E74">
        <w:rPr>
          <w:rFonts w:asciiTheme="minorHAnsi" w:hAnsiTheme="minorHAnsi" w:cstheme="minorHAnsi"/>
          <w:b/>
          <w:i/>
          <w:spacing w:val="21"/>
          <w:position w:val="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b/>
          <w:i/>
          <w:spacing w:val="1"/>
          <w:position w:val="1"/>
          <w:sz w:val="18"/>
          <w:szCs w:val="18"/>
        </w:rPr>
        <w:t>2</w:t>
      </w:r>
      <w:r w:rsidRPr="001B6E74">
        <w:rPr>
          <w:rFonts w:asciiTheme="minorHAnsi" w:hAnsiTheme="minorHAnsi" w:cstheme="minorHAnsi"/>
          <w:b/>
          <w:i/>
          <w:spacing w:val="3"/>
          <w:position w:val="1"/>
          <w:sz w:val="18"/>
          <w:szCs w:val="18"/>
        </w:rPr>
        <w:t>0</w:t>
      </w:r>
      <w:r w:rsidRPr="001B6E74">
        <w:rPr>
          <w:rFonts w:asciiTheme="minorHAnsi" w:hAnsiTheme="minorHAnsi" w:cstheme="minorHAnsi"/>
          <w:b/>
          <w:i/>
          <w:spacing w:val="10"/>
          <w:position w:val="1"/>
          <w:sz w:val="18"/>
          <w:szCs w:val="18"/>
        </w:rPr>
        <w:t>0</w:t>
      </w:r>
      <w:r w:rsidRPr="001B6E74">
        <w:rPr>
          <w:rFonts w:asciiTheme="minorHAnsi" w:hAnsiTheme="minorHAnsi" w:cstheme="minorHAnsi"/>
          <w:b/>
          <w:i/>
          <w:position w:val="1"/>
          <w:sz w:val="18"/>
          <w:szCs w:val="18"/>
        </w:rPr>
        <w:t>3 -</w:t>
      </w:r>
      <w:r w:rsidRPr="001B6E74">
        <w:rPr>
          <w:rFonts w:asciiTheme="minorHAnsi" w:hAnsiTheme="minorHAnsi" w:cstheme="minorHAnsi"/>
          <w:b/>
          <w:i/>
          <w:spacing w:val="5"/>
          <w:position w:val="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b/>
          <w:i/>
          <w:spacing w:val="1"/>
          <w:position w:val="1"/>
          <w:sz w:val="18"/>
          <w:szCs w:val="18"/>
        </w:rPr>
        <w:t>2</w:t>
      </w:r>
      <w:r w:rsidRPr="001B6E74">
        <w:rPr>
          <w:rFonts w:asciiTheme="minorHAnsi" w:hAnsiTheme="minorHAnsi" w:cstheme="minorHAnsi"/>
          <w:b/>
          <w:i/>
          <w:spacing w:val="3"/>
          <w:position w:val="1"/>
          <w:sz w:val="18"/>
          <w:szCs w:val="18"/>
        </w:rPr>
        <w:t>0</w:t>
      </w:r>
      <w:r w:rsidRPr="001B6E74">
        <w:rPr>
          <w:rFonts w:asciiTheme="minorHAnsi" w:hAnsiTheme="minorHAnsi" w:cstheme="minorHAnsi"/>
          <w:b/>
          <w:i/>
          <w:spacing w:val="2"/>
          <w:position w:val="1"/>
          <w:sz w:val="18"/>
          <w:szCs w:val="18"/>
        </w:rPr>
        <w:t>0</w:t>
      </w:r>
      <w:r w:rsidRPr="001B6E74">
        <w:rPr>
          <w:rFonts w:asciiTheme="minorHAnsi" w:hAnsiTheme="minorHAnsi" w:cstheme="minorHAnsi"/>
          <w:b/>
          <w:i/>
          <w:position w:val="1"/>
          <w:sz w:val="18"/>
          <w:szCs w:val="18"/>
        </w:rPr>
        <w:t>6</w:t>
      </w:r>
    </w:p>
    <w:p w14:paraId="390FB684" w14:textId="77777777" w:rsidR="00A5491C" w:rsidRPr="001B6E74" w:rsidRDefault="001B6E74">
      <w:pPr>
        <w:spacing w:before="31"/>
        <w:rPr>
          <w:rFonts w:asciiTheme="minorHAnsi" w:hAnsiTheme="minorHAnsi" w:cstheme="minorHAnsi"/>
          <w:sz w:val="18"/>
          <w:szCs w:val="18"/>
        </w:rPr>
      </w:pPr>
      <w:r w:rsidRPr="001B6E74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ac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1B6E74">
        <w:rPr>
          <w:rFonts w:asciiTheme="minorHAnsi" w:hAnsiTheme="minorHAnsi" w:cstheme="minorHAnsi"/>
          <w:sz w:val="18"/>
          <w:szCs w:val="18"/>
        </w:rPr>
        <w:t xml:space="preserve">g         </w:t>
      </w:r>
      <w:r w:rsidRPr="001B6E74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B</w:t>
      </w:r>
      <w:r w:rsidRPr="001B6E74">
        <w:rPr>
          <w:rFonts w:asciiTheme="minorHAnsi" w:hAnsiTheme="minorHAnsi" w:cstheme="minorHAnsi"/>
          <w:sz w:val="18"/>
          <w:szCs w:val="18"/>
        </w:rPr>
        <w:t xml:space="preserve">A 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(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H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1B6E74">
        <w:rPr>
          <w:rFonts w:asciiTheme="minorHAnsi" w:hAnsiTheme="minorHAnsi" w:cstheme="minorHAnsi"/>
          <w:sz w:val="18"/>
          <w:szCs w:val="18"/>
        </w:rPr>
        <w:t>)</w:t>
      </w:r>
    </w:p>
    <w:p w14:paraId="2AD9BE5F" w14:textId="77777777" w:rsidR="00A5491C" w:rsidRPr="001B6E74" w:rsidRDefault="00A5491C">
      <w:pPr>
        <w:spacing w:before="8" w:line="280" w:lineRule="exact"/>
        <w:rPr>
          <w:rFonts w:asciiTheme="minorHAnsi" w:hAnsiTheme="minorHAnsi" w:cstheme="minorHAnsi"/>
          <w:sz w:val="18"/>
          <w:szCs w:val="18"/>
        </w:rPr>
      </w:pPr>
    </w:p>
    <w:p w14:paraId="7E6902DF" w14:textId="77777777" w:rsidR="00A5491C" w:rsidRPr="001B6E74" w:rsidRDefault="001B6E74">
      <w:pPr>
        <w:rPr>
          <w:rFonts w:asciiTheme="minorHAnsi" w:hAnsiTheme="minorHAnsi" w:cstheme="minorHAnsi"/>
          <w:sz w:val="18"/>
          <w:szCs w:val="18"/>
        </w:rPr>
      </w:pPr>
      <w:r w:rsidRPr="001B6E74">
        <w:rPr>
          <w:rFonts w:asciiTheme="minorHAnsi" w:hAnsiTheme="minorHAnsi" w:cstheme="minorHAnsi"/>
          <w:b/>
          <w:i/>
          <w:spacing w:val="1"/>
          <w:sz w:val="18"/>
          <w:szCs w:val="18"/>
        </w:rPr>
        <w:t>B</w:t>
      </w:r>
      <w:r w:rsidRPr="001B6E74">
        <w:rPr>
          <w:rFonts w:asciiTheme="minorHAnsi" w:hAnsiTheme="minorHAnsi" w:cstheme="minorHAnsi"/>
          <w:b/>
          <w:i/>
          <w:spacing w:val="2"/>
          <w:sz w:val="18"/>
          <w:szCs w:val="18"/>
        </w:rPr>
        <w:t>ir</w:t>
      </w:r>
      <w:r w:rsidRPr="001B6E74">
        <w:rPr>
          <w:rFonts w:asciiTheme="minorHAnsi" w:hAnsiTheme="minorHAnsi" w:cstheme="minorHAnsi"/>
          <w:b/>
          <w:i/>
          <w:spacing w:val="6"/>
          <w:sz w:val="18"/>
          <w:szCs w:val="18"/>
        </w:rPr>
        <w:t>m</w:t>
      </w:r>
      <w:r w:rsidRPr="001B6E74">
        <w:rPr>
          <w:rFonts w:asciiTheme="minorHAnsi" w:hAnsiTheme="minorHAnsi" w:cstheme="minorHAnsi"/>
          <w:b/>
          <w:i/>
          <w:spacing w:val="2"/>
          <w:sz w:val="18"/>
          <w:szCs w:val="18"/>
        </w:rPr>
        <w:t>in</w:t>
      </w:r>
      <w:r w:rsidRPr="001B6E74">
        <w:rPr>
          <w:rFonts w:asciiTheme="minorHAnsi" w:hAnsiTheme="minorHAnsi" w:cstheme="minorHAnsi"/>
          <w:b/>
          <w:i/>
          <w:spacing w:val="3"/>
          <w:sz w:val="18"/>
          <w:szCs w:val="18"/>
        </w:rPr>
        <w:t>g</w:t>
      </w:r>
      <w:r w:rsidRPr="001B6E74">
        <w:rPr>
          <w:rFonts w:asciiTheme="minorHAnsi" w:hAnsiTheme="minorHAnsi" w:cstheme="minorHAnsi"/>
          <w:b/>
          <w:i/>
          <w:spacing w:val="2"/>
          <w:sz w:val="18"/>
          <w:szCs w:val="18"/>
        </w:rPr>
        <w:t>h</w:t>
      </w:r>
      <w:r w:rsidRPr="001B6E74">
        <w:rPr>
          <w:rFonts w:asciiTheme="minorHAnsi" w:hAnsiTheme="minorHAnsi" w:cstheme="minorHAnsi"/>
          <w:b/>
          <w:i/>
          <w:spacing w:val="1"/>
          <w:sz w:val="18"/>
          <w:szCs w:val="18"/>
        </w:rPr>
        <w:t>a</w:t>
      </w:r>
      <w:r w:rsidRPr="001B6E74">
        <w:rPr>
          <w:rFonts w:asciiTheme="minorHAnsi" w:hAnsiTheme="minorHAnsi" w:cstheme="minorHAnsi"/>
          <w:b/>
          <w:i/>
          <w:sz w:val="18"/>
          <w:szCs w:val="18"/>
        </w:rPr>
        <w:t>m</w:t>
      </w:r>
      <w:r w:rsidRPr="001B6E74">
        <w:rPr>
          <w:rFonts w:asciiTheme="minorHAnsi" w:hAnsiTheme="minorHAnsi" w:cstheme="minorHAnsi"/>
          <w:b/>
          <w:i/>
          <w:spacing w:val="-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b/>
          <w:i/>
          <w:spacing w:val="2"/>
          <w:sz w:val="18"/>
          <w:szCs w:val="18"/>
        </w:rPr>
        <w:t>S</w:t>
      </w:r>
      <w:r w:rsidRPr="001B6E74">
        <w:rPr>
          <w:rFonts w:asciiTheme="minorHAnsi" w:hAnsiTheme="minorHAnsi" w:cstheme="minorHAnsi"/>
          <w:b/>
          <w:i/>
          <w:spacing w:val="3"/>
          <w:sz w:val="18"/>
          <w:szCs w:val="18"/>
        </w:rPr>
        <w:t>o</w:t>
      </w:r>
      <w:r w:rsidRPr="001B6E74">
        <w:rPr>
          <w:rFonts w:asciiTheme="minorHAnsi" w:hAnsiTheme="minorHAnsi" w:cstheme="minorHAnsi"/>
          <w:b/>
          <w:i/>
          <w:spacing w:val="2"/>
          <w:sz w:val="18"/>
          <w:szCs w:val="18"/>
        </w:rPr>
        <w:t>ut</w:t>
      </w:r>
      <w:r w:rsidRPr="001B6E74">
        <w:rPr>
          <w:rFonts w:asciiTheme="minorHAnsi" w:hAnsiTheme="minorHAnsi" w:cstheme="minorHAnsi"/>
          <w:b/>
          <w:i/>
          <w:sz w:val="18"/>
          <w:szCs w:val="18"/>
        </w:rPr>
        <w:t>h</w:t>
      </w:r>
      <w:r w:rsidRPr="001B6E74">
        <w:rPr>
          <w:rFonts w:asciiTheme="minorHAnsi" w:hAnsiTheme="minorHAnsi" w:cstheme="minorHAnsi"/>
          <w:b/>
          <w:i/>
          <w:spacing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b/>
          <w:i/>
          <w:spacing w:val="1"/>
          <w:sz w:val="18"/>
          <w:szCs w:val="18"/>
        </w:rPr>
        <w:t>C</w:t>
      </w:r>
      <w:r w:rsidRPr="001B6E74">
        <w:rPr>
          <w:rFonts w:asciiTheme="minorHAnsi" w:hAnsiTheme="minorHAnsi" w:cstheme="minorHAnsi"/>
          <w:b/>
          <w:i/>
          <w:spacing w:val="3"/>
          <w:sz w:val="18"/>
          <w:szCs w:val="18"/>
        </w:rPr>
        <w:t>o</w:t>
      </w:r>
      <w:r w:rsidRPr="001B6E74">
        <w:rPr>
          <w:rFonts w:asciiTheme="minorHAnsi" w:hAnsiTheme="minorHAnsi" w:cstheme="minorHAnsi"/>
          <w:b/>
          <w:i/>
          <w:spacing w:val="2"/>
          <w:sz w:val="18"/>
          <w:szCs w:val="18"/>
        </w:rPr>
        <w:t>l</w:t>
      </w:r>
      <w:r w:rsidRPr="001B6E74">
        <w:rPr>
          <w:rFonts w:asciiTheme="minorHAnsi" w:hAnsiTheme="minorHAnsi" w:cstheme="minorHAnsi"/>
          <w:b/>
          <w:i/>
          <w:sz w:val="18"/>
          <w:szCs w:val="18"/>
        </w:rPr>
        <w:t>l</w:t>
      </w:r>
      <w:r w:rsidRPr="001B6E74">
        <w:rPr>
          <w:rFonts w:asciiTheme="minorHAnsi" w:hAnsiTheme="minorHAnsi" w:cstheme="minorHAnsi"/>
          <w:b/>
          <w:i/>
          <w:spacing w:val="2"/>
          <w:sz w:val="18"/>
          <w:szCs w:val="18"/>
        </w:rPr>
        <w:t>e</w:t>
      </w:r>
      <w:r w:rsidRPr="001B6E74">
        <w:rPr>
          <w:rFonts w:asciiTheme="minorHAnsi" w:hAnsiTheme="minorHAnsi" w:cstheme="minorHAnsi"/>
          <w:b/>
          <w:i/>
          <w:spacing w:val="3"/>
          <w:sz w:val="18"/>
          <w:szCs w:val="18"/>
        </w:rPr>
        <w:t>g</w:t>
      </w:r>
      <w:r w:rsidRPr="001B6E74">
        <w:rPr>
          <w:rFonts w:asciiTheme="minorHAnsi" w:hAnsiTheme="minorHAnsi" w:cstheme="minorHAnsi"/>
          <w:b/>
          <w:i/>
          <w:sz w:val="18"/>
          <w:szCs w:val="18"/>
        </w:rPr>
        <w:t xml:space="preserve">e                 </w:t>
      </w:r>
      <w:r w:rsidRPr="001B6E74">
        <w:rPr>
          <w:rFonts w:asciiTheme="minorHAnsi" w:hAnsiTheme="minorHAnsi" w:cstheme="minorHAnsi"/>
          <w:b/>
          <w:i/>
          <w:spacing w:val="35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b/>
          <w:i/>
          <w:spacing w:val="3"/>
          <w:sz w:val="18"/>
          <w:szCs w:val="18"/>
        </w:rPr>
        <w:t>2</w:t>
      </w:r>
      <w:r w:rsidRPr="001B6E74">
        <w:rPr>
          <w:rFonts w:asciiTheme="minorHAnsi" w:hAnsiTheme="minorHAnsi" w:cstheme="minorHAnsi"/>
          <w:b/>
          <w:i/>
          <w:spacing w:val="1"/>
          <w:sz w:val="18"/>
          <w:szCs w:val="18"/>
        </w:rPr>
        <w:t>0</w:t>
      </w:r>
      <w:r w:rsidRPr="001B6E74">
        <w:rPr>
          <w:rFonts w:asciiTheme="minorHAnsi" w:hAnsiTheme="minorHAnsi" w:cstheme="minorHAnsi"/>
          <w:b/>
          <w:i/>
          <w:spacing w:val="4"/>
          <w:sz w:val="18"/>
          <w:szCs w:val="18"/>
        </w:rPr>
        <w:t>0</w:t>
      </w:r>
      <w:r w:rsidRPr="001B6E74">
        <w:rPr>
          <w:rFonts w:asciiTheme="minorHAnsi" w:hAnsiTheme="minorHAnsi" w:cstheme="minorHAnsi"/>
          <w:b/>
          <w:i/>
          <w:sz w:val="18"/>
          <w:szCs w:val="18"/>
        </w:rPr>
        <w:t>1 -</w:t>
      </w:r>
      <w:r w:rsidRPr="001B6E74">
        <w:rPr>
          <w:rFonts w:asciiTheme="minorHAnsi" w:hAnsiTheme="minorHAnsi" w:cstheme="minorHAnsi"/>
          <w:b/>
          <w:i/>
          <w:spacing w:val="3"/>
          <w:sz w:val="18"/>
          <w:szCs w:val="18"/>
        </w:rPr>
        <w:t xml:space="preserve"> 2</w:t>
      </w:r>
      <w:r w:rsidRPr="001B6E74">
        <w:rPr>
          <w:rFonts w:asciiTheme="minorHAnsi" w:hAnsiTheme="minorHAnsi" w:cstheme="minorHAnsi"/>
          <w:b/>
          <w:i/>
          <w:spacing w:val="1"/>
          <w:sz w:val="18"/>
          <w:szCs w:val="18"/>
        </w:rPr>
        <w:t>0</w:t>
      </w:r>
      <w:r w:rsidRPr="001B6E74">
        <w:rPr>
          <w:rFonts w:asciiTheme="minorHAnsi" w:hAnsiTheme="minorHAnsi" w:cstheme="minorHAnsi"/>
          <w:b/>
          <w:i/>
          <w:spacing w:val="4"/>
          <w:sz w:val="18"/>
          <w:szCs w:val="18"/>
        </w:rPr>
        <w:t>0</w:t>
      </w:r>
      <w:r w:rsidRPr="001B6E74">
        <w:rPr>
          <w:rFonts w:asciiTheme="minorHAnsi" w:hAnsiTheme="minorHAnsi" w:cstheme="minorHAnsi"/>
          <w:b/>
          <w:i/>
          <w:sz w:val="18"/>
          <w:szCs w:val="18"/>
        </w:rPr>
        <w:t>3</w:t>
      </w:r>
    </w:p>
    <w:p w14:paraId="1DA02657" w14:textId="77777777" w:rsidR="00A5491C" w:rsidRPr="001B6E74" w:rsidRDefault="001B6E74">
      <w:pPr>
        <w:spacing w:before="31" w:line="540" w:lineRule="auto"/>
        <w:ind w:right="2128"/>
        <w:rPr>
          <w:rFonts w:asciiTheme="minorHAnsi" w:hAnsiTheme="minorHAnsi" w:cstheme="minorHAnsi"/>
          <w:sz w:val="18"/>
          <w:szCs w:val="18"/>
        </w:rPr>
        <w:sectPr w:rsidR="00A5491C" w:rsidRPr="001B6E74">
          <w:type w:val="continuous"/>
          <w:pgSz w:w="11920" w:h="16840"/>
          <w:pgMar w:top="760" w:right="920" w:bottom="280" w:left="640" w:header="720" w:footer="720" w:gutter="0"/>
          <w:cols w:num="2" w:space="720" w:equalWidth="0">
            <w:col w:w="2197" w:space="982"/>
            <w:col w:w="7181"/>
          </w:cols>
        </w:sectPr>
      </w:pPr>
      <w:r w:rsidRPr="001B6E74">
        <w:rPr>
          <w:rFonts w:asciiTheme="minorHAnsi" w:hAnsiTheme="minorHAnsi" w:cstheme="minorHAnsi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L</w:t>
      </w:r>
      <w:r w:rsidRPr="001B6E7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ls</w:t>
      </w:r>
      <w:r w:rsidRPr="001B6E74">
        <w:rPr>
          <w:rFonts w:asciiTheme="minorHAnsi" w:hAnsiTheme="minorHAnsi" w:cstheme="minorHAnsi"/>
          <w:sz w:val="18"/>
          <w:szCs w:val="18"/>
        </w:rPr>
        <w:t>: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Ma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1B6E74">
        <w:rPr>
          <w:rFonts w:asciiTheme="minorHAnsi" w:hAnsiTheme="minorHAnsi" w:cstheme="minorHAnsi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(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B</w:t>
      </w:r>
      <w:r w:rsidRPr="001B6E74">
        <w:rPr>
          <w:rFonts w:asciiTheme="minorHAnsi" w:hAnsiTheme="minorHAnsi" w:cstheme="minorHAnsi"/>
          <w:sz w:val="18"/>
          <w:szCs w:val="18"/>
        </w:rPr>
        <w:t xml:space="preserve">) 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 xml:space="preserve"> E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ng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li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1B6E74">
        <w:rPr>
          <w:rFonts w:asciiTheme="minorHAnsi" w:hAnsiTheme="minorHAnsi" w:cstheme="minorHAnsi"/>
          <w:sz w:val="18"/>
          <w:szCs w:val="18"/>
        </w:rPr>
        <w:t xml:space="preserve">h 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(</w:t>
      </w:r>
      <w:r w:rsidRPr="001B6E74">
        <w:rPr>
          <w:rFonts w:asciiTheme="minorHAnsi" w:hAnsiTheme="minorHAnsi" w:cstheme="minorHAnsi"/>
          <w:sz w:val="18"/>
          <w:szCs w:val="18"/>
        </w:rPr>
        <w:t>A)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1B6E74">
        <w:rPr>
          <w:rFonts w:asciiTheme="minorHAnsi" w:hAnsiTheme="minorHAnsi" w:cstheme="minorHAnsi"/>
          <w:spacing w:val="-1"/>
          <w:sz w:val="18"/>
          <w:szCs w:val="18"/>
        </w:rPr>
        <w:t>y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si</w:t>
      </w:r>
      <w:r w:rsidRPr="001B6E74">
        <w:rPr>
          <w:rFonts w:asciiTheme="minorHAnsi" w:hAnsiTheme="minorHAnsi" w:cstheme="minorHAnsi"/>
          <w:sz w:val="18"/>
          <w:szCs w:val="18"/>
        </w:rPr>
        <w:t xml:space="preserve">c 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 xml:space="preserve"> (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1B6E74">
        <w:rPr>
          <w:rFonts w:asciiTheme="minorHAnsi" w:hAnsiTheme="minorHAnsi" w:cstheme="minorHAnsi"/>
          <w:sz w:val="18"/>
          <w:szCs w:val="18"/>
        </w:rPr>
        <w:t>)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2"/>
          <w:sz w:val="18"/>
          <w:szCs w:val="18"/>
        </w:rPr>
        <w:t>G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eo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1B6E74">
        <w:rPr>
          <w:rFonts w:asciiTheme="minorHAnsi" w:hAnsiTheme="minorHAnsi" w:cstheme="minorHAnsi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1B6E74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1B6E74">
        <w:rPr>
          <w:rFonts w:asciiTheme="minorHAnsi" w:hAnsiTheme="minorHAnsi" w:cstheme="minorHAnsi"/>
          <w:sz w:val="18"/>
          <w:szCs w:val="18"/>
        </w:rPr>
        <w:t>y</w:t>
      </w:r>
      <w:r w:rsidRPr="001B6E74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3"/>
          <w:sz w:val="18"/>
          <w:szCs w:val="18"/>
        </w:rPr>
        <w:t>(</w:t>
      </w:r>
      <w:r w:rsidRPr="001B6E74">
        <w:rPr>
          <w:rFonts w:asciiTheme="minorHAnsi" w:hAnsiTheme="minorHAnsi" w:cstheme="minorHAnsi"/>
          <w:sz w:val="18"/>
          <w:szCs w:val="18"/>
        </w:rPr>
        <w:t xml:space="preserve">A) </w:t>
      </w:r>
      <w:r w:rsidRPr="001B6E74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9"/>
          <w:sz w:val="18"/>
          <w:szCs w:val="18"/>
        </w:rPr>
        <w:t>F</w:t>
      </w:r>
      <w:r w:rsidRPr="001B6E74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10"/>
          <w:sz w:val="18"/>
          <w:szCs w:val="18"/>
        </w:rPr>
        <w:t>EN</w:t>
      </w:r>
      <w:r w:rsidRPr="001B6E74">
        <w:rPr>
          <w:rFonts w:asciiTheme="minorHAnsi" w:hAnsiTheme="minorHAnsi" w:cstheme="minorHAnsi"/>
          <w:spacing w:val="9"/>
          <w:sz w:val="18"/>
          <w:szCs w:val="18"/>
        </w:rPr>
        <w:t>C</w:t>
      </w:r>
      <w:r w:rsidRPr="001B6E74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1B6E74">
        <w:rPr>
          <w:rFonts w:asciiTheme="minorHAnsi" w:hAnsiTheme="minorHAnsi" w:cstheme="minorHAnsi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z w:val="18"/>
          <w:szCs w:val="18"/>
        </w:rPr>
        <w:t>–</w:t>
      </w:r>
      <w:r w:rsidRPr="001B6E74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8"/>
          <w:sz w:val="18"/>
          <w:szCs w:val="18"/>
        </w:rPr>
        <w:t>v</w:t>
      </w:r>
      <w:r w:rsidRPr="001B6E74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9"/>
          <w:sz w:val="18"/>
          <w:szCs w:val="18"/>
        </w:rPr>
        <w:t>il</w:t>
      </w:r>
      <w:r w:rsidRPr="001B6E74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1B6E74">
        <w:rPr>
          <w:rFonts w:asciiTheme="minorHAnsi" w:hAnsiTheme="minorHAnsi" w:cstheme="minorHAnsi"/>
          <w:spacing w:val="11"/>
          <w:sz w:val="18"/>
          <w:szCs w:val="18"/>
        </w:rPr>
        <w:t>b</w:t>
      </w:r>
      <w:r w:rsidRPr="001B6E74">
        <w:rPr>
          <w:rFonts w:asciiTheme="minorHAnsi" w:hAnsiTheme="minorHAnsi" w:cstheme="minorHAnsi"/>
          <w:spacing w:val="9"/>
          <w:sz w:val="18"/>
          <w:szCs w:val="18"/>
        </w:rPr>
        <w:t>l</w:t>
      </w:r>
      <w:r w:rsidRPr="001B6E74">
        <w:rPr>
          <w:rFonts w:asciiTheme="minorHAnsi" w:hAnsiTheme="minorHAnsi" w:cstheme="minorHAnsi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11"/>
          <w:sz w:val="18"/>
          <w:szCs w:val="18"/>
        </w:rPr>
        <w:t>o</w:t>
      </w:r>
      <w:r w:rsidRPr="001B6E74">
        <w:rPr>
          <w:rFonts w:asciiTheme="minorHAnsi" w:hAnsiTheme="minorHAnsi" w:cstheme="minorHAnsi"/>
          <w:sz w:val="18"/>
          <w:szCs w:val="18"/>
        </w:rPr>
        <w:t>n</w:t>
      </w:r>
      <w:r w:rsidRPr="001B6E74">
        <w:rPr>
          <w:rFonts w:asciiTheme="minorHAnsi" w:hAnsiTheme="minorHAnsi" w:cstheme="minorHAnsi"/>
          <w:spacing w:val="19"/>
          <w:sz w:val="18"/>
          <w:szCs w:val="18"/>
        </w:rPr>
        <w:t xml:space="preserve"> </w:t>
      </w:r>
      <w:r w:rsidRPr="001B6E74">
        <w:rPr>
          <w:rFonts w:asciiTheme="minorHAnsi" w:hAnsiTheme="minorHAnsi" w:cstheme="minorHAnsi"/>
          <w:spacing w:val="8"/>
          <w:sz w:val="18"/>
          <w:szCs w:val="18"/>
        </w:rPr>
        <w:t>r</w:t>
      </w:r>
      <w:r w:rsidRPr="001B6E74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11"/>
          <w:sz w:val="18"/>
          <w:szCs w:val="18"/>
        </w:rPr>
        <w:t>q</w:t>
      </w:r>
      <w:r w:rsidRPr="001B6E74">
        <w:rPr>
          <w:rFonts w:asciiTheme="minorHAnsi" w:hAnsiTheme="minorHAnsi" w:cstheme="minorHAnsi"/>
          <w:spacing w:val="8"/>
          <w:sz w:val="18"/>
          <w:szCs w:val="18"/>
        </w:rPr>
        <w:t>u</w:t>
      </w:r>
      <w:r w:rsidRPr="001B6E74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1B6E74">
        <w:rPr>
          <w:rFonts w:asciiTheme="minorHAnsi" w:hAnsiTheme="minorHAnsi" w:cstheme="minorHAnsi"/>
          <w:spacing w:val="9"/>
          <w:sz w:val="18"/>
          <w:szCs w:val="18"/>
        </w:rPr>
        <w:t>s</w:t>
      </w:r>
      <w:r w:rsidRPr="001B6E74">
        <w:rPr>
          <w:rFonts w:asciiTheme="minorHAnsi" w:hAnsiTheme="minorHAnsi" w:cstheme="minorHAnsi"/>
          <w:spacing w:val="11"/>
          <w:sz w:val="18"/>
          <w:szCs w:val="18"/>
        </w:rPr>
        <w:t>t</w:t>
      </w:r>
      <w:r w:rsidRPr="001B6E74">
        <w:rPr>
          <w:rFonts w:asciiTheme="minorHAnsi" w:hAnsiTheme="minorHAnsi" w:cstheme="minorHAnsi"/>
          <w:sz w:val="18"/>
          <w:szCs w:val="18"/>
        </w:rPr>
        <w:t>.</w:t>
      </w:r>
    </w:p>
    <w:p w14:paraId="1F4A22C0" w14:textId="72937DD3" w:rsidR="00A5491C" w:rsidRPr="001B6E74" w:rsidRDefault="00A5491C">
      <w:pPr>
        <w:ind w:left="115" w:right="81"/>
        <w:rPr>
          <w:rFonts w:asciiTheme="minorHAnsi" w:hAnsiTheme="minorHAnsi" w:cstheme="minorHAnsi"/>
          <w:sz w:val="18"/>
          <w:szCs w:val="18"/>
        </w:rPr>
      </w:pPr>
    </w:p>
    <w:sectPr w:rsidR="00A5491C" w:rsidRPr="001B6E74">
      <w:pgSz w:w="11920" w:h="16840"/>
      <w:pgMar w:top="1320" w:right="11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C84550"/>
    <w:multiLevelType w:val="multilevel"/>
    <w:tmpl w:val="7F56A64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91C"/>
    <w:rsid w:val="001B6E74"/>
    <w:rsid w:val="00A54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5F397"/>
  <w15:docId w15:val="{41E4DAA7-609A-4867-A59D-91B92FDE6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487</Words>
  <Characters>2778</Characters>
  <Application>Microsoft Office Word</Application>
  <DocSecurity>0</DocSecurity>
  <Lines>23</Lines>
  <Paragraphs>6</Paragraphs>
  <ScaleCrop>false</ScaleCrop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2021-05-20T15:47:00Z</dcterms:created>
  <dcterms:modified xsi:type="dcterms:W3CDTF">2021-05-20T15:49:00Z</dcterms:modified>
</cp:coreProperties>
</file>